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BAE" w:rsidRPr="00073D5A" w:rsidRDefault="00960BAE" w:rsidP="00960BAE">
      <w:pPr>
        <w:ind w:left="5580" w:hanging="5580"/>
        <w:jc w:val="right"/>
      </w:pPr>
      <w:r w:rsidRPr="00073D5A">
        <w:t xml:space="preserve">Приложение </w:t>
      </w:r>
      <w:r>
        <w:t>4</w:t>
      </w:r>
    </w:p>
    <w:p w:rsidR="00960BAE" w:rsidRPr="00073D5A" w:rsidRDefault="00960BAE" w:rsidP="00960BAE">
      <w:pPr>
        <w:ind w:left="5580" w:hanging="5580"/>
        <w:jc w:val="right"/>
      </w:pPr>
      <w:r w:rsidRPr="00073D5A">
        <w:t>к решению Совета депутатов</w:t>
      </w:r>
    </w:p>
    <w:p w:rsidR="00960BAE" w:rsidRPr="00073D5A" w:rsidRDefault="00960BAE" w:rsidP="00960BAE">
      <w:pPr>
        <w:ind w:left="5580" w:hanging="5580"/>
        <w:jc w:val="right"/>
      </w:pPr>
      <w:r w:rsidRPr="00073D5A">
        <w:t>Воскресенского муниципального округа</w:t>
      </w:r>
    </w:p>
    <w:p w:rsidR="00960BAE" w:rsidRPr="00073D5A" w:rsidRDefault="00960BAE" w:rsidP="00960BAE">
      <w:pPr>
        <w:ind w:left="5580" w:hanging="5580"/>
        <w:jc w:val="right"/>
      </w:pPr>
      <w:r w:rsidRPr="00073D5A">
        <w:t>Нижегородской области</w:t>
      </w:r>
    </w:p>
    <w:p w:rsidR="00960BAE" w:rsidRDefault="00960BAE" w:rsidP="00960BAE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960BAE" w:rsidRDefault="00960BAE" w:rsidP="00960BAE">
      <w:pPr>
        <w:ind w:left="5580" w:hanging="5580"/>
        <w:jc w:val="right"/>
      </w:pPr>
      <w:r>
        <w:t>(в редакции решения Совета депутатов от 26.01.2026г  №1)</w:t>
      </w:r>
    </w:p>
    <w:p w:rsidR="00960BAE" w:rsidRPr="00073D5A" w:rsidRDefault="00960BAE" w:rsidP="00960BAE">
      <w:pPr>
        <w:ind w:left="5580" w:hanging="5580"/>
        <w:jc w:val="right"/>
      </w:pPr>
    </w:p>
    <w:p w:rsidR="00960BAE" w:rsidRPr="00073D5A" w:rsidRDefault="00960BAE" w:rsidP="00960BAE">
      <w:pPr>
        <w:ind w:left="180"/>
        <w:jc w:val="center"/>
      </w:pPr>
      <w:r w:rsidRPr="00073D5A">
        <w:rPr>
          <w:b/>
        </w:rPr>
        <w:t>Ведомственная структура расходов бюджета муниципального округа</w:t>
      </w:r>
      <w:r w:rsidRPr="00073D5A">
        <w:t xml:space="preserve"> </w:t>
      </w:r>
      <w:r w:rsidRPr="00073D5A">
        <w:rPr>
          <w:b/>
        </w:rPr>
        <w:t>на 202</w:t>
      </w:r>
      <w:r>
        <w:rPr>
          <w:b/>
        </w:rPr>
        <w:t>6</w:t>
      </w:r>
      <w:r w:rsidRPr="00073D5A">
        <w:rPr>
          <w:b/>
        </w:rPr>
        <w:t xml:space="preserve"> год и на плановый период 202</w:t>
      </w:r>
      <w:r>
        <w:rPr>
          <w:b/>
        </w:rPr>
        <w:t>7</w:t>
      </w:r>
      <w:r w:rsidRPr="00073D5A">
        <w:rPr>
          <w:b/>
        </w:rPr>
        <w:t xml:space="preserve"> и 202</w:t>
      </w:r>
      <w:r>
        <w:rPr>
          <w:b/>
        </w:rPr>
        <w:t>8</w:t>
      </w:r>
      <w:r w:rsidRPr="00073D5A">
        <w:rPr>
          <w:b/>
        </w:rPr>
        <w:t xml:space="preserve"> годов </w:t>
      </w:r>
    </w:p>
    <w:p w:rsidR="00960BAE" w:rsidRDefault="00960BAE" w:rsidP="00960BAE">
      <w:pPr>
        <w:ind w:left="1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763"/>
        <w:gridCol w:w="529"/>
        <w:gridCol w:w="630"/>
        <w:gridCol w:w="1978"/>
        <w:gridCol w:w="662"/>
        <w:gridCol w:w="2049"/>
        <w:gridCol w:w="2029"/>
        <w:gridCol w:w="2035"/>
      </w:tblGrid>
      <w:tr w:rsidR="00960BAE" w:rsidRPr="00960BAE" w:rsidTr="00BD6DEB">
        <w:trPr>
          <w:trHeight w:val="300"/>
        </w:trPr>
        <w:tc>
          <w:tcPr>
            <w:tcW w:w="1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Вед.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960BAE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960BAE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960BAE" w:rsidRPr="00960BAE" w:rsidTr="00BD6DEB">
        <w:trPr>
          <w:trHeight w:val="300"/>
        </w:trPr>
        <w:tc>
          <w:tcPr>
            <w:tcW w:w="1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960BAE" w:rsidRPr="00960BAE" w:rsidTr="00BD6DEB">
        <w:trPr>
          <w:trHeight w:val="276"/>
        </w:trPr>
        <w:tc>
          <w:tcPr>
            <w:tcW w:w="1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960BAE" w:rsidRPr="00960BAE" w:rsidTr="00BD6DEB">
        <w:trPr>
          <w:trHeight w:val="10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УПРАВЛЕНИЕ ФИНАНСОВ АДМИНИСТРАЦИИ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21 372 300,00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18 494 100,00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18 524 100,00</w:t>
            </w:r>
          </w:p>
        </w:tc>
      </w:tr>
      <w:tr w:rsidR="00960BAE" w:rsidRPr="00960BAE" w:rsidTr="00BD6DEB">
        <w:trPr>
          <w:trHeight w:val="5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18 504 900,00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17 935 200,00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17 965 200,00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17 345 800,00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</w:tr>
      <w:tr w:rsidR="00960BAE" w:rsidRPr="00960BAE" w:rsidTr="00BD6DEB">
        <w:trPr>
          <w:trHeight w:val="98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16 835 600,00</w:t>
            </w:r>
          </w:p>
        </w:tc>
      </w:tr>
      <w:tr w:rsidR="00960BAE" w:rsidRPr="00960BAE" w:rsidTr="00BD6DEB">
        <w:trPr>
          <w:trHeight w:val="4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16 835 600,00</w:t>
            </w:r>
          </w:p>
        </w:tc>
      </w:tr>
      <w:tr w:rsidR="00960BAE" w:rsidRPr="00960BAE" w:rsidTr="00BD6DEB">
        <w:trPr>
          <w:trHeight w:val="3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16 835 600,00</w:t>
            </w:r>
          </w:p>
        </w:tc>
      </w:tr>
      <w:tr w:rsidR="00960BAE" w:rsidRPr="00960BAE" w:rsidTr="00BD6DEB">
        <w:trPr>
          <w:trHeight w:val="55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Расходы на обеспечение деятельности аппарата управления финансов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16 835 600,00</w:t>
            </w:r>
          </w:p>
        </w:tc>
      </w:tr>
      <w:tr w:rsidR="00960BAE" w:rsidRPr="00960BAE" w:rsidTr="00BD6DEB">
        <w:trPr>
          <w:trHeight w:val="14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</w:tr>
      <w:tr w:rsidR="00960BAE" w:rsidRPr="00960BAE" w:rsidTr="00BD6DEB">
        <w:trPr>
          <w:trHeight w:val="6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1 038 300,00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</w:tr>
      <w:tr w:rsidR="00960BAE" w:rsidRPr="00960BAE" w:rsidTr="00BD6DEB">
        <w:trPr>
          <w:trHeight w:val="10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</w:tr>
      <w:tr w:rsidR="00960BAE" w:rsidRPr="00960BAE" w:rsidTr="00BD6DEB">
        <w:trPr>
          <w:trHeight w:val="59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</w:tr>
      <w:tr w:rsidR="00960BAE" w:rsidRPr="00960BAE" w:rsidTr="00BD6DEB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</w:tr>
      <w:tr w:rsidR="00960BAE" w:rsidRPr="00960BAE" w:rsidTr="00BD6DEB">
        <w:trPr>
          <w:trHeight w:val="2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14.1.14.21100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</w:tr>
      <w:tr w:rsidR="00960BAE" w:rsidRPr="00960BAE" w:rsidTr="00BD6DEB">
        <w:trPr>
          <w:trHeight w:val="4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159 100,00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99 600,00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129 600,00</w:t>
            </w:r>
          </w:p>
        </w:tc>
      </w:tr>
      <w:tr w:rsidR="00960BAE" w:rsidRPr="00960BAE" w:rsidTr="00BD6DEB">
        <w:trPr>
          <w:trHeight w:val="77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129 600,00</w:t>
            </w:r>
          </w:p>
        </w:tc>
      </w:tr>
      <w:tr w:rsidR="00960BAE" w:rsidRPr="00960BAE" w:rsidTr="00BD6DEB">
        <w:trPr>
          <w:trHeight w:val="8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129 600,00</w:t>
            </w:r>
          </w:p>
        </w:tc>
      </w:tr>
      <w:tr w:rsidR="00960BAE" w:rsidRPr="00960BAE" w:rsidTr="00BD6DEB">
        <w:trPr>
          <w:trHeight w:val="5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129 600,00</w:t>
            </w:r>
          </w:p>
        </w:tc>
      </w:tr>
      <w:tr w:rsidR="00960BAE" w:rsidRPr="00960BAE" w:rsidTr="00BD6DEB">
        <w:trPr>
          <w:trHeight w:val="4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129 600,00</w:t>
            </w:r>
          </w:p>
        </w:tc>
      </w:tr>
      <w:tr w:rsidR="00960BAE" w:rsidRPr="00960BAE" w:rsidTr="00BD6DEB">
        <w:trPr>
          <w:trHeight w:val="4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14.2.51.92260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99 600,00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129 600,00</w:t>
            </w:r>
          </w:p>
        </w:tc>
      </w:tr>
      <w:tr w:rsidR="00960BAE" w:rsidRPr="00960BAE" w:rsidTr="00BD6DEB">
        <w:trPr>
          <w:trHeight w:val="7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6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14.3.11.92260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00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960BAE" w:rsidRPr="00960BAE" w:rsidTr="00BD6DEB">
        <w:trPr>
          <w:trHeight w:val="14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</w:tr>
      <w:tr w:rsidR="00960BAE" w:rsidRPr="00960BAE" w:rsidTr="00BD6DEB">
        <w:trPr>
          <w:trHeight w:val="9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</w:tr>
      <w:tr w:rsidR="00960BAE" w:rsidRPr="00960BAE" w:rsidTr="00BD6DEB">
        <w:trPr>
          <w:trHeight w:val="5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</w:tr>
      <w:tr w:rsidR="00960BAE" w:rsidRPr="00960BAE" w:rsidTr="00BD6DEB">
        <w:trPr>
          <w:trHeight w:val="70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960BAE">
              <w:rPr>
                <w:rFonts w:eastAsia="Times New Roman"/>
                <w:color w:val="000000"/>
              </w:rPr>
              <w:t>дств в ц</w:t>
            </w:r>
            <w:proofErr w:type="gramEnd"/>
            <w:r w:rsidRPr="00960BAE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</w:tr>
      <w:tr w:rsidR="00960BAE" w:rsidRPr="00960BAE" w:rsidTr="00BD6DEB">
        <w:trPr>
          <w:trHeight w:val="3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11.1.12.25041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 xml:space="preserve">Профессиональная подготовка, </w:t>
            </w:r>
            <w:r w:rsidRPr="00960BAE">
              <w:rPr>
                <w:rFonts w:eastAsia="Times New Roman"/>
                <w:b/>
                <w:bCs/>
                <w:color w:val="000000"/>
              </w:rPr>
              <w:lastRenderedPageBreak/>
              <w:t>переподготовка и повышение квалификации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8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6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9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8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74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3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2 302 300,00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2 302 300,00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12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1 864 300,00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03.1.01.25010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1 864 300,00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438 000,00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03.1.01.25020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438 000,00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960BAE" w:rsidRPr="00960BAE" w:rsidTr="00BD6DEB">
        <w:trPr>
          <w:trHeight w:val="64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960BAE" w:rsidRPr="00960BAE" w:rsidTr="00BD6DEB">
        <w:trPr>
          <w:trHeight w:val="12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8 900,00</w:t>
            </w:r>
          </w:p>
        </w:tc>
      </w:tr>
      <w:tr w:rsidR="00960BAE" w:rsidRPr="00960BAE" w:rsidTr="00BD6DEB">
        <w:trPr>
          <w:trHeight w:val="5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8 900,00</w:t>
            </w:r>
          </w:p>
        </w:tc>
      </w:tr>
      <w:tr w:rsidR="00960BAE" w:rsidRPr="00960BAE" w:rsidTr="00BD6DEB">
        <w:trPr>
          <w:trHeight w:val="42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Эффективное управление муниципальным долгом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8 900,00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8 900,00</w:t>
            </w:r>
          </w:p>
        </w:tc>
      </w:tr>
      <w:tr w:rsidR="00960BAE" w:rsidRPr="00960BAE" w:rsidTr="00BD6DEB">
        <w:trPr>
          <w:trHeight w:val="7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8 900,00</w:t>
            </w:r>
          </w:p>
        </w:tc>
      </w:tr>
      <w:tr w:rsidR="00960BAE" w:rsidRPr="00960BAE" w:rsidTr="00BD6DEB">
        <w:trPr>
          <w:trHeight w:val="30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14.1.22.27000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</w:tr>
      <w:tr w:rsidR="00960BAE" w:rsidRPr="00960BAE" w:rsidTr="00BD6DEB">
        <w:trPr>
          <w:trHeight w:val="144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УПРАВЛЕНИЕ ПО БЛАГОУСТРОЙСТВУ И РАБОТЕ С ТЕРРИТОРИЯМИ АДМИНИСТРАЦИИ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168 052 518,07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166 257 929,00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158 129 129,00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31 808 400,00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</w:tr>
      <w:tr w:rsidR="00960BAE" w:rsidRPr="00960BAE" w:rsidTr="00BD6DEB">
        <w:trPr>
          <w:trHeight w:val="12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26 947 400,00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</w:tr>
      <w:tr w:rsidR="00960BAE" w:rsidRPr="00960BAE" w:rsidTr="00BD6DEB">
        <w:trPr>
          <w:trHeight w:val="3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26 947 400,00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26 876 800,00</w:t>
            </w:r>
          </w:p>
        </w:tc>
      </w:tr>
      <w:tr w:rsidR="00960BAE" w:rsidRPr="00960BAE" w:rsidTr="00BD6DEB">
        <w:trPr>
          <w:trHeight w:val="40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26 947 400,00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26 876 800,00</w:t>
            </w:r>
          </w:p>
        </w:tc>
      </w:tr>
      <w:tr w:rsidR="00960BAE" w:rsidRPr="00960BAE" w:rsidTr="00BD6DEB">
        <w:trPr>
          <w:trHeight w:val="1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26 947 400,00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26 876 800,00</w:t>
            </w:r>
          </w:p>
        </w:tc>
      </w:tr>
      <w:tr w:rsidR="00960BAE" w:rsidRPr="00960BAE" w:rsidTr="00BD6DEB">
        <w:trPr>
          <w:trHeight w:val="5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26 947 400,00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26 876 800,00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</w:tr>
      <w:tr w:rsidR="00960BAE" w:rsidRPr="00960BAE" w:rsidTr="00BD6DEB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3 607 600,00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</w:tr>
      <w:tr w:rsidR="00960BAE" w:rsidRPr="00960BAE" w:rsidTr="00BD6DEB">
        <w:trPr>
          <w:trHeight w:val="2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4 861 000,00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</w:tr>
      <w:tr w:rsidR="00960BAE" w:rsidRPr="00960BAE" w:rsidTr="00BD6DEB">
        <w:trPr>
          <w:trHeight w:val="1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4 861 000,00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4 596 000,00</w:t>
            </w:r>
          </w:p>
        </w:tc>
      </w:tr>
      <w:tr w:rsidR="00960BAE" w:rsidRPr="00960BAE" w:rsidTr="00BD6DEB">
        <w:trPr>
          <w:trHeight w:val="4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4 861 000,00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4 596 000,00</w:t>
            </w:r>
          </w:p>
        </w:tc>
      </w:tr>
      <w:tr w:rsidR="00960BAE" w:rsidRPr="00960BAE" w:rsidTr="00BD6DEB">
        <w:trPr>
          <w:trHeight w:val="1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4 596 000,00</w:t>
            </w:r>
          </w:p>
        </w:tc>
      </w:tr>
      <w:tr w:rsidR="00960BAE" w:rsidRPr="00960BAE" w:rsidTr="00BD6DEB">
        <w:trPr>
          <w:trHeight w:val="4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4 596 000,00</w:t>
            </w:r>
          </w:p>
        </w:tc>
      </w:tr>
      <w:tr w:rsidR="00960BAE" w:rsidRPr="00960BAE" w:rsidTr="00BD6DEB">
        <w:trPr>
          <w:trHeight w:val="11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</w:tr>
      <w:tr w:rsidR="00960BAE" w:rsidRPr="00960BAE" w:rsidTr="00BD6DEB">
        <w:trPr>
          <w:trHeight w:val="2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265 000,00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40 049 000,00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960BAE" w:rsidRPr="00960BAE" w:rsidTr="00BD6DEB">
        <w:trPr>
          <w:trHeight w:val="100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40 049 000,00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38 553 000,00</w:t>
            </w:r>
          </w:p>
        </w:tc>
      </w:tr>
      <w:tr w:rsidR="00960BAE" w:rsidRPr="00960BAE" w:rsidTr="00BD6DEB">
        <w:trPr>
          <w:trHeight w:val="3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38 553 000,00</w:t>
            </w:r>
          </w:p>
        </w:tc>
      </w:tr>
      <w:tr w:rsidR="00960BAE" w:rsidRPr="00960BAE" w:rsidTr="00BD6DEB">
        <w:trPr>
          <w:trHeight w:val="3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38 553 000,00</w:t>
            </w:r>
          </w:p>
        </w:tc>
      </w:tr>
      <w:tr w:rsidR="00960BAE" w:rsidRPr="00960BAE" w:rsidTr="00BD6DEB">
        <w:trPr>
          <w:trHeight w:val="1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38 553 000,00</w:t>
            </w:r>
          </w:p>
        </w:tc>
      </w:tr>
      <w:tr w:rsidR="00960BAE" w:rsidRPr="00960BAE" w:rsidTr="00BD6DEB">
        <w:trPr>
          <w:trHeight w:val="8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</w:tr>
      <w:tr w:rsidR="00960BAE" w:rsidRPr="00960BAE" w:rsidTr="00BD6DEB">
        <w:trPr>
          <w:trHeight w:val="4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2 863 200,00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</w:tr>
      <w:tr w:rsidR="00960BAE" w:rsidRPr="00960BAE" w:rsidTr="00BD6DEB">
        <w:trPr>
          <w:trHeight w:val="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9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11.2.12.29910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1 196 000,00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38 595 468,07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50 058 300,00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44 820 700,00</w:t>
            </w:r>
          </w:p>
        </w:tc>
      </w:tr>
      <w:tr w:rsidR="00960BAE" w:rsidRPr="00960BAE" w:rsidTr="00BD6DEB">
        <w:trPr>
          <w:trHeight w:val="4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38 595 468,07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50 058 300,00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44 820 700,00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60BAE">
              <w:rPr>
                <w:rFonts w:eastAsia="Times New Roman"/>
                <w:color w:val="000000"/>
              </w:rPr>
              <w:t>г.</w:t>
            </w:r>
            <w:proofErr w:type="gramStart"/>
            <w:r w:rsidRPr="00960BAE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60BAE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38 595 468,07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50 058 300,00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44 820 700,00</w:t>
            </w:r>
          </w:p>
        </w:tc>
      </w:tr>
      <w:tr w:rsidR="00960BAE" w:rsidRPr="00960BAE" w:rsidTr="00BD6DEB">
        <w:trPr>
          <w:trHeight w:val="4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31 306 600,00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44 155 700,00</w:t>
            </w:r>
          </w:p>
        </w:tc>
      </w:tr>
      <w:tr w:rsidR="00960BAE" w:rsidRPr="00960BAE" w:rsidTr="00BD6DEB">
        <w:trPr>
          <w:trHeight w:val="7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18 058 300,00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25 069 500,00</w:t>
            </w:r>
          </w:p>
        </w:tc>
      </w:tr>
      <w:tr w:rsidR="00960BAE" w:rsidRPr="00960BAE" w:rsidTr="00BD6DEB">
        <w:trPr>
          <w:trHeight w:val="48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18 058 300,00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24 108 700,00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25 069 500,00</w:t>
            </w:r>
          </w:p>
        </w:tc>
      </w:tr>
      <w:tr w:rsidR="00960BAE" w:rsidRPr="00960BAE" w:rsidTr="00BD6DEB">
        <w:trPr>
          <w:trHeight w:val="9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капитальный ремонт и ремонт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13 248 300,00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19 086 200,00</w:t>
            </w:r>
          </w:p>
        </w:tc>
      </w:tr>
      <w:tr w:rsidR="00960BAE" w:rsidRPr="00960BAE" w:rsidTr="00BD6DEB">
        <w:trPr>
          <w:trHeight w:val="5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07.0.01.05032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13 248 300,00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18 354 600,00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19 086 200,00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665 000,00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665 000,00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07.0.02.05033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4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18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07.3.02.S2860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6 930 000,00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Направление (подпрограмма) "Комплексное развитие сельских территорий"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6 788 868,07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6 788 868,07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2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960BAE">
              <w:rPr>
                <w:rFonts w:eastAsia="Times New Roman"/>
                <w:color w:val="000000"/>
              </w:rPr>
              <w:t>средст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областного и федерального бюджетов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4 667 768,07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07.4.01.L5767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4 667 768,07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960BAE">
              <w:rPr>
                <w:rFonts w:eastAsia="Times New Roman"/>
                <w:color w:val="000000"/>
              </w:rPr>
              <w:t>средст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2 121 100,00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07.4.01.Д5767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2 121 100,00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4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57 599 650,00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46 173 829,00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960BAE" w:rsidRPr="00960BAE" w:rsidTr="00BD6DEB">
        <w:trPr>
          <w:trHeight w:val="1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2 957 200,00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2 957 200,00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1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60BAE">
              <w:rPr>
                <w:rFonts w:eastAsia="Times New Roman"/>
                <w:color w:val="000000"/>
              </w:rPr>
              <w:t>г.</w:t>
            </w:r>
            <w:proofErr w:type="gramStart"/>
            <w:r w:rsidRPr="00960BAE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60BAE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Расходы местного бюджета на создание (обустройство) контейнерных площадок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07.0.09.S2670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2 489 800,00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2 489 800,00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приобретение контейнеров для накопления твердых коммунальных отходов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2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07.0.09.S2870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467 400,00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54 642 450,00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43 216 629,00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60BAE">
              <w:rPr>
                <w:rFonts w:eastAsia="Times New Roman"/>
                <w:color w:val="000000"/>
              </w:rPr>
              <w:t>г.</w:t>
            </w:r>
            <w:proofErr w:type="gramStart"/>
            <w:r w:rsidRPr="00960BAE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60BAE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54 642 450,00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43 216 629,00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43 282 629,00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9 157 600,00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10 394 600,00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10 460 600,00</w:t>
            </w:r>
          </w:p>
        </w:tc>
      </w:tr>
      <w:tr w:rsidR="00960BAE" w:rsidRPr="00960BAE" w:rsidTr="00BD6DEB">
        <w:trPr>
          <w:trHeight w:val="75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266 000,00</w:t>
            </w:r>
          </w:p>
        </w:tc>
      </w:tr>
      <w:tr w:rsidR="00960BAE" w:rsidRPr="00960BAE" w:rsidTr="00BD6DEB">
        <w:trPr>
          <w:trHeight w:val="64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07.0.02.05031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266 000,00</w:t>
            </w:r>
          </w:p>
        </w:tc>
      </w:tr>
      <w:tr w:rsidR="00960BAE" w:rsidRPr="00960BAE" w:rsidTr="00BD6DEB">
        <w:trPr>
          <w:trHeight w:val="5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8 957 600,00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10 194 600,00</w:t>
            </w:r>
          </w:p>
        </w:tc>
      </w:tr>
      <w:tr w:rsidR="00960BAE" w:rsidRPr="00960BAE" w:rsidTr="00BD6DEB">
        <w:trPr>
          <w:trHeight w:val="2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8 957 600,00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</w:tr>
      <w:tr w:rsidR="00960BAE" w:rsidRPr="00960BAE" w:rsidTr="00BD6DEB">
        <w:trPr>
          <w:trHeight w:val="80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07.0.04.05032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proofErr w:type="gramStart"/>
            <w:r w:rsidRPr="00960BAE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69 900,00</w:t>
            </w:r>
          </w:p>
        </w:tc>
      </w:tr>
      <w:tr w:rsidR="00960BAE" w:rsidRPr="00960BAE" w:rsidTr="00BD6DEB">
        <w:trPr>
          <w:trHeight w:val="10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proofErr w:type="gramStart"/>
            <w:r w:rsidRPr="00960BAE">
              <w:rPr>
                <w:rFonts w:eastAsia="Times New Roman"/>
                <w:color w:val="000000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69 900,00</w:t>
            </w:r>
          </w:p>
        </w:tc>
      </w:tr>
      <w:tr w:rsidR="00960BAE" w:rsidRPr="00960BAE" w:rsidTr="00BD6DEB">
        <w:trPr>
          <w:trHeight w:val="3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07.0.05.05031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</w:tr>
      <w:tr w:rsidR="00960BAE" w:rsidRPr="00960BAE" w:rsidTr="00BD6DEB">
        <w:trPr>
          <w:trHeight w:val="6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9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07.0.06.05032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960BAE">
              <w:rPr>
                <w:rFonts w:eastAsia="Times New Roman"/>
                <w:color w:val="000000"/>
              </w:rPr>
              <w:t>р.п</w:t>
            </w:r>
            <w:proofErr w:type="spellEnd"/>
            <w:r w:rsidRPr="00960BAE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960BAE">
              <w:rPr>
                <w:rFonts w:eastAsia="Times New Roman"/>
                <w:color w:val="000000"/>
              </w:rPr>
              <w:t>р.п</w:t>
            </w:r>
            <w:proofErr w:type="spellEnd"/>
            <w:r w:rsidRPr="00960BAE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07.0.07.05031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2 835 000,00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635 000,00</w:t>
            </w:r>
          </w:p>
        </w:tc>
      </w:tr>
      <w:tr w:rsidR="00960BAE" w:rsidRPr="00960BAE" w:rsidTr="00BD6DEB">
        <w:trPr>
          <w:trHeight w:val="8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07.0.09.05031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2 635 000,00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635 000,00</w:t>
            </w:r>
          </w:p>
        </w:tc>
      </w:tr>
      <w:tr w:rsidR="00960BAE" w:rsidRPr="00960BAE" w:rsidTr="00BD6DEB">
        <w:trPr>
          <w:trHeight w:val="5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07.0.09.05033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2 635 000,00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</w:tr>
      <w:tr w:rsidR="00960BAE" w:rsidRPr="00960BAE" w:rsidTr="00BD6DEB">
        <w:trPr>
          <w:trHeight w:val="3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07.0.10.05031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07.0.11.05031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07.0.12.05031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1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МБУ "Благоустройство"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32 104 640,00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30 609 759,00</w:t>
            </w:r>
          </w:p>
        </w:tc>
      </w:tr>
      <w:tr w:rsidR="00960BAE" w:rsidRPr="00960BAE" w:rsidTr="00BD6DEB">
        <w:trPr>
          <w:trHeight w:val="2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5 848 001,00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6 643 574,00</w:t>
            </w:r>
          </w:p>
        </w:tc>
      </w:tr>
      <w:tr w:rsidR="00960BAE" w:rsidRPr="00960BAE" w:rsidTr="00BD6DEB">
        <w:trPr>
          <w:trHeight w:val="77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07.0.16.00591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5 848 001,00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</w:tr>
      <w:tr w:rsidR="00960BAE" w:rsidRPr="00960BAE" w:rsidTr="00BD6DEB">
        <w:trPr>
          <w:trHeight w:val="3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19 408 294,00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16 186 159,00</w:t>
            </w:r>
          </w:p>
        </w:tc>
      </w:tr>
      <w:tr w:rsidR="00960BAE" w:rsidRPr="00960BAE" w:rsidTr="00BD6DEB">
        <w:trPr>
          <w:trHeight w:val="3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07.0.16.00592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19 408 294,00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</w:tr>
      <w:tr w:rsidR="00960BAE" w:rsidRPr="00960BAE" w:rsidTr="00BD6DEB">
        <w:trPr>
          <w:trHeight w:val="38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6 848 345,00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7 780 026,00</w:t>
            </w:r>
          </w:p>
        </w:tc>
      </w:tr>
      <w:tr w:rsidR="00960BAE" w:rsidRPr="00960BAE" w:rsidTr="00BD6DEB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07.0.16.00593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6 848 345,00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</w:tr>
      <w:tr w:rsidR="00960BAE" w:rsidRPr="00960BAE" w:rsidTr="00BD6DEB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proofErr w:type="gramStart"/>
            <w:r w:rsidRPr="00960BAE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960BAE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0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07.0.17.05035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960BAE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960BAE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07.0.18.05031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1 507 370,00</w:t>
            </w:r>
          </w:p>
        </w:tc>
      </w:tr>
      <w:tr w:rsidR="00960BAE" w:rsidRPr="00960BAE" w:rsidTr="00BD6DEB">
        <w:trPr>
          <w:trHeight w:val="2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1 507 370,00</w:t>
            </w:r>
          </w:p>
        </w:tc>
      </w:tr>
      <w:tr w:rsidR="00960BAE" w:rsidRPr="00960BAE" w:rsidTr="00BD6DEB">
        <w:trPr>
          <w:trHeight w:val="134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1 507 370,00</w:t>
            </w:r>
          </w:p>
        </w:tc>
      </w:tr>
      <w:tr w:rsidR="00960BAE" w:rsidRPr="00960BAE" w:rsidTr="00BD6DEB">
        <w:trPr>
          <w:trHeight w:val="2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07.2.14.S2980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55 210,00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ОТДЕЛ КУЛЬТУРЫ, МОЛОДЕЖНОЙ ПОЛИТИКИ И СПОРТА АДМИНИСТРАЦИИ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194 620 755,15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190 000,00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5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190 000,00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20.1.02.29910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48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Проведение спортивно-массовых мероприятий среди учащихся образовательных учреждений, направленных на пропаганду </w:t>
            </w:r>
            <w:r w:rsidRPr="00960BAE">
              <w:rPr>
                <w:rFonts w:eastAsia="Times New Roman"/>
                <w:color w:val="000000"/>
              </w:rPr>
              <w:lastRenderedPageBreak/>
              <w:t>здорового образа жизни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20.2.04.29910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22 087 961,45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18 003 150,00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18 016 350,00</w:t>
            </w:r>
          </w:p>
        </w:tc>
      </w:tr>
      <w:tr w:rsidR="00960BAE" w:rsidRPr="00960BAE" w:rsidTr="00BD6DEB">
        <w:trPr>
          <w:trHeight w:val="2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21 433 811,45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17 349 000,00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17 362 200,00</w:t>
            </w:r>
          </w:p>
        </w:tc>
      </w:tr>
      <w:tr w:rsidR="00960BAE" w:rsidRPr="00960BAE" w:rsidTr="00BD6DEB">
        <w:trPr>
          <w:trHeight w:val="109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21 433 811,45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17 362 200,00</w:t>
            </w:r>
          </w:p>
        </w:tc>
      </w:tr>
      <w:tr w:rsidR="00960BAE" w:rsidRPr="00960BAE" w:rsidTr="00BD6DEB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21 433 811,45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17 362 200,00</w:t>
            </w:r>
          </w:p>
        </w:tc>
      </w:tr>
      <w:tr w:rsidR="00960BAE" w:rsidRPr="00960BAE" w:rsidTr="00BD6DEB">
        <w:trPr>
          <w:trHeight w:val="1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4 097 554,11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4 097 554,11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4 097 554,11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09.1.Я5.55194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4 097 554,11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17 336 257,34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17 362 200,00</w:t>
            </w:r>
          </w:p>
        </w:tc>
      </w:tr>
      <w:tr w:rsidR="00960BAE" w:rsidRPr="00960BAE" w:rsidTr="00BD6DEB">
        <w:trPr>
          <w:trHeight w:val="49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17 336 257,34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17 362 200,00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</w:tr>
      <w:tr w:rsidR="00960BAE" w:rsidRPr="00960BAE" w:rsidTr="00BD6DEB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784 857,34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797 600,00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810 800,00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</w:tr>
      <w:tr w:rsidR="00960BAE" w:rsidRPr="00960BAE" w:rsidTr="00BD6DEB">
        <w:trPr>
          <w:trHeight w:val="9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654 150,00</w:t>
            </w:r>
          </w:p>
        </w:tc>
      </w:tr>
      <w:tr w:rsidR="00960BAE" w:rsidRPr="00960BAE" w:rsidTr="00BD6DEB">
        <w:trPr>
          <w:trHeight w:val="5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654 150,00</w:t>
            </w:r>
          </w:p>
        </w:tc>
      </w:tr>
      <w:tr w:rsidR="00960BAE" w:rsidRPr="00960BAE" w:rsidTr="00BD6DEB">
        <w:trPr>
          <w:trHeight w:val="4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27 500,00</w:t>
            </w:r>
          </w:p>
        </w:tc>
      </w:tr>
      <w:tr w:rsidR="00960BAE" w:rsidRPr="00960BAE" w:rsidTr="00BD6DEB">
        <w:trPr>
          <w:trHeight w:val="115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27 500,00</w:t>
            </w:r>
          </w:p>
        </w:tc>
      </w:tr>
      <w:tr w:rsidR="00960BAE" w:rsidRPr="00960BAE" w:rsidTr="00BD6DEB">
        <w:trPr>
          <w:trHeight w:val="90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27 500,00</w:t>
            </w:r>
          </w:p>
        </w:tc>
      </w:tr>
      <w:tr w:rsidR="00960BAE" w:rsidRPr="00960BAE" w:rsidTr="00BD6DEB">
        <w:trPr>
          <w:trHeight w:val="62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09.2.11.29080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</w:tr>
      <w:tr w:rsidR="00960BAE" w:rsidRPr="00960BAE" w:rsidTr="00BD6DEB">
        <w:trPr>
          <w:trHeight w:val="63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137 800,00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proofErr w:type="spellStart"/>
            <w:r w:rsidRPr="00960BAE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18 000,00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960BAE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09.2.21.29080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35 000,00</w:t>
            </w:r>
          </w:p>
        </w:tc>
      </w:tr>
      <w:tr w:rsidR="00960BAE" w:rsidRPr="00960BAE" w:rsidTr="00BD6DEB">
        <w:trPr>
          <w:trHeight w:val="1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35 000,00</w:t>
            </w:r>
          </w:p>
        </w:tc>
      </w:tr>
      <w:tr w:rsidR="00960BAE" w:rsidRPr="00960BAE" w:rsidTr="00BD6DEB">
        <w:trPr>
          <w:trHeight w:val="4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09.2.22.29080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</w:tr>
      <w:tr w:rsidR="00960BAE" w:rsidRPr="00960BAE" w:rsidTr="00BD6DEB">
        <w:trPr>
          <w:trHeight w:val="4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84 800,00</w:t>
            </w:r>
          </w:p>
        </w:tc>
      </w:tr>
      <w:tr w:rsidR="00960BAE" w:rsidRPr="00960BAE" w:rsidTr="00BD6DEB">
        <w:trPr>
          <w:trHeight w:val="4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интеллектуально-развлекательные мероприятия (по </w:t>
            </w:r>
            <w:r w:rsidRPr="00960BAE">
              <w:rPr>
                <w:rFonts w:eastAsia="Times New Roman"/>
                <w:color w:val="000000"/>
              </w:rPr>
              <w:lastRenderedPageBreak/>
              <w:t>отдельному плану)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84 800,00</w:t>
            </w:r>
          </w:p>
        </w:tc>
      </w:tr>
      <w:tr w:rsidR="00960BAE" w:rsidRPr="00960BAE" w:rsidTr="00BD6DEB">
        <w:trPr>
          <w:trHeight w:val="4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09.2.23.29080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</w:tr>
      <w:tr w:rsidR="00960BAE" w:rsidRPr="00960BAE" w:rsidTr="00BD6DEB">
        <w:trPr>
          <w:trHeight w:val="6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147 700,00</w:t>
            </w:r>
          </w:p>
        </w:tc>
      </w:tr>
      <w:tr w:rsidR="00960BAE" w:rsidRPr="00960BAE" w:rsidTr="00BD6DEB">
        <w:trPr>
          <w:trHeight w:val="49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147 700,00</w:t>
            </w:r>
          </w:p>
        </w:tc>
      </w:tr>
      <w:tr w:rsidR="00960BAE" w:rsidRPr="00960BAE" w:rsidTr="00BD6DEB">
        <w:trPr>
          <w:trHeight w:val="3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147 700,00</w:t>
            </w:r>
          </w:p>
        </w:tc>
      </w:tr>
      <w:tr w:rsidR="00960BAE" w:rsidRPr="00960BAE" w:rsidTr="00BD6DEB">
        <w:trPr>
          <w:trHeight w:val="5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09.2.31.29080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</w:tr>
      <w:tr w:rsidR="00960BAE" w:rsidRPr="00960BAE" w:rsidTr="00BD6DEB">
        <w:trPr>
          <w:trHeight w:val="6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160 500,00</w:t>
            </w:r>
          </w:p>
        </w:tc>
      </w:tr>
      <w:tr w:rsidR="00960BAE" w:rsidRPr="00960BAE" w:rsidTr="00BD6DEB">
        <w:trPr>
          <w:trHeight w:val="3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60 500,00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60 500,00</w:t>
            </w:r>
          </w:p>
        </w:tc>
      </w:tr>
      <w:tr w:rsidR="00960BAE" w:rsidRPr="00960BAE" w:rsidTr="00BD6DEB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09.2.42.29080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</w:tr>
      <w:tr w:rsidR="00960BAE" w:rsidRPr="00960BAE" w:rsidTr="00BD6DEB">
        <w:trPr>
          <w:trHeight w:val="28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</w:tr>
      <w:tr w:rsidR="00960BAE" w:rsidRPr="00960BAE" w:rsidTr="00BD6DEB">
        <w:trPr>
          <w:trHeight w:val="4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</w:tr>
      <w:tr w:rsidR="00960BAE" w:rsidRPr="00960BAE" w:rsidTr="00BD6DEB">
        <w:trPr>
          <w:trHeight w:val="58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09.2.43.29080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960BAE" w:rsidRPr="00960BAE" w:rsidTr="00BD6DEB">
        <w:trPr>
          <w:trHeight w:val="7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180 650,00</w:t>
            </w:r>
          </w:p>
        </w:tc>
      </w:tr>
      <w:tr w:rsidR="00960BAE" w:rsidRPr="00960BAE" w:rsidTr="00BD6DEB">
        <w:trPr>
          <w:trHeight w:val="7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127 200,00</w:t>
            </w:r>
          </w:p>
        </w:tc>
      </w:tr>
      <w:tr w:rsidR="00960BAE" w:rsidRPr="00960BAE" w:rsidTr="00BD6DEB">
        <w:trPr>
          <w:trHeight w:val="9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127 200,00</w:t>
            </w:r>
          </w:p>
        </w:tc>
      </w:tr>
      <w:tr w:rsidR="00960BAE" w:rsidRPr="00960BAE" w:rsidTr="00BD6DEB">
        <w:trPr>
          <w:trHeight w:val="2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09.2.51.29080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</w:tr>
      <w:tr w:rsidR="00960BAE" w:rsidRPr="00960BAE" w:rsidTr="00BD6DEB">
        <w:trPr>
          <w:trHeight w:val="3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7 200,00</w:t>
            </w:r>
          </w:p>
        </w:tc>
      </w:tr>
      <w:tr w:rsidR="00960BAE" w:rsidRPr="00960BAE" w:rsidTr="00BD6DEB">
        <w:trPr>
          <w:trHeight w:val="4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7 200,00</w:t>
            </w:r>
          </w:p>
        </w:tc>
      </w:tr>
      <w:tr w:rsidR="00960BAE" w:rsidRPr="00960BAE" w:rsidTr="00BD6DEB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09.2.52.29080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46 250,00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46 250,00</w:t>
            </w:r>
          </w:p>
        </w:tc>
      </w:tr>
      <w:tr w:rsidR="00960BAE" w:rsidRPr="00960BAE" w:rsidTr="00BD6DEB">
        <w:trPr>
          <w:trHeight w:val="4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09.2.53.29080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</w:tr>
      <w:tr w:rsidR="00960BAE" w:rsidRPr="00960BAE" w:rsidTr="00BD6DEB">
        <w:trPr>
          <w:trHeight w:val="3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169 927 603,70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104 826 772,10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82 992 430,14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85 521 563,12</w:t>
            </w:r>
          </w:p>
        </w:tc>
      </w:tr>
      <w:tr w:rsidR="00960BAE" w:rsidRPr="00960BAE" w:rsidTr="00BD6DEB">
        <w:trPr>
          <w:trHeight w:val="67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104 826 772,10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85 521 563,12</w:t>
            </w:r>
          </w:p>
        </w:tc>
      </w:tr>
      <w:tr w:rsidR="00960BAE" w:rsidRPr="00960BAE" w:rsidTr="00BD6DEB">
        <w:trPr>
          <w:trHeight w:val="40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104 826 772,10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85 521 563,12</w:t>
            </w:r>
          </w:p>
        </w:tc>
      </w:tr>
      <w:tr w:rsidR="00960BAE" w:rsidRPr="00960BAE" w:rsidTr="00BD6DEB">
        <w:trPr>
          <w:trHeight w:val="27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30 909 695,40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24 224 263,12</w:t>
            </w:r>
          </w:p>
        </w:tc>
      </w:tr>
      <w:tr w:rsidR="00960BAE" w:rsidRPr="00960BAE" w:rsidTr="00BD6DEB">
        <w:trPr>
          <w:trHeight w:val="5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30 856 120,00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24 167 905,00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28 695 020,00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</w:tr>
      <w:tr w:rsidR="00960BAE" w:rsidRPr="00960BAE" w:rsidTr="00BD6DEB">
        <w:trPr>
          <w:trHeight w:val="4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2 161 100,00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2 536 175,00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2 544 875,00</w:t>
            </w:r>
          </w:p>
        </w:tc>
      </w:tr>
      <w:tr w:rsidR="00960BAE" w:rsidRPr="00960BAE" w:rsidTr="00BD6DEB">
        <w:trPr>
          <w:trHeight w:val="2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</w:t>
            </w:r>
            <w:r w:rsidRPr="00960BAE">
              <w:rPr>
                <w:rFonts w:eastAsia="Times New Roman"/>
                <w:color w:val="000000"/>
              </w:rPr>
              <w:lastRenderedPageBreak/>
              <w:t>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56 358,12</w:t>
            </w:r>
          </w:p>
        </w:tc>
      </w:tr>
      <w:tr w:rsidR="00960BAE" w:rsidRPr="00960BAE" w:rsidTr="00BD6DEB">
        <w:trPr>
          <w:trHeight w:val="5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09.1.01.L5190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53 575,40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55 025,14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56 358,12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23 262 560,00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21 297 300,00</w:t>
            </w:r>
          </w:p>
        </w:tc>
      </w:tr>
      <w:tr w:rsidR="00960BAE" w:rsidRPr="00960BAE" w:rsidTr="00BD6DEB">
        <w:trPr>
          <w:trHeight w:val="39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7 408 880,00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6 297 300,00</w:t>
            </w:r>
          </w:p>
        </w:tc>
      </w:tr>
      <w:tr w:rsidR="00960BAE" w:rsidRPr="00960BAE" w:rsidTr="00BD6DEB">
        <w:trPr>
          <w:trHeight w:val="8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6 574 300,00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</w:tr>
      <w:tr w:rsidR="00960BAE" w:rsidRPr="00960BAE" w:rsidTr="00BD6DEB">
        <w:trPr>
          <w:trHeight w:val="31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834 580,00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1 073 880,00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1 092 980,00</w:t>
            </w:r>
          </w:p>
        </w:tc>
      </w:tr>
      <w:tr w:rsidR="00960BAE" w:rsidRPr="00960BAE" w:rsidTr="00BD6DEB">
        <w:trPr>
          <w:trHeight w:val="3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</w:tr>
      <w:tr w:rsidR="00960BAE" w:rsidRPr="00960BAE" w:rsidTr="00BD6DEB">
        <w:trPr>
          <w:trHeight w:val="4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15 853 680,00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15 000 000,00</w:t>
            </w:r>
          </w:p>
        </w:tc>
      </w:tr>
      <w:tr w:rsidR="00960BAE" w:rsidRPr="00960BAE" w:rsidTr="00BD6DEB">
        <w:trPr>
          <w:trHeight w:val="5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09.1.03.41591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15 853 680,00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15 000 000,00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50 517 530,40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40 000 000,00</w:t>
            </w:r>
          </w:p>
        </w:tc>
      </w:tr>
      <w:tr w:rsidR="00960BAE" w:rsidRPr="00960BAE" w:rsidTr="00BD6DEB">
        <w:trPr>
          <w:trHeight w:val="5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Организация проведения культурно-массовых мероприятий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48 517 530,40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40 000 000,00</w:t>
            </w:r>
          </w:p>
        </w:tc>
      </w:tr>
      <w:tr w:rsidR="00960BAE" w:rsidRPr="00960BAE" w:rsidTr="00BD6DEB">
        <w:trPr>
          <w:trHeight w:val="7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6 938 800,00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41 578 730,40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</w:tr>
      <w:tr w:rsidR="00960BAE" w:rsidRPr="00960BAE" w:rsidTr="00BD6DEB">
        <w:trPr>
          <w:trHeight w:val="21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136 986,30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0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136 986,30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1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09.1.62.L5192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136 986,30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0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65 100 831,60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46 576 233,50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57 966 605,00</w:t>
            </w:r>
          </w:p>
        </w:tc>
      </w:tr>
      <w:tr w:rsidR="00960BAE" w:rsidRPr="00960BAE" w:rsidTr="00BD6DEB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65 100 831,60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57 966 605,00</w:t>
            </w:r>
          </w:p>
        </w:tc>
      </w:tr>
      <w:tr w:rsidR="00960BAE" w:rsidRPr="00960BAE" w:rsidTr="00BD6DEB">
        <w:trPr>
          <w:trHeight w:val="83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65 100 831,60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57 966 605,00</w:t>
            </w:r>
          </w:p>
        </w:tc>
      </w:tr>
      <w:tr w:rsidR="00960BAE" w:rsidRPr="00960BAE" w:rsidTr="00BD6DEB">
        <w:trPr>
          <w:trHeight w:val="1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3 970 900,00</w:t>
            </w:r>
          </w:p>
        </w:tc>
      </w:tr>
      <w:tr w:rsidR="00960BAE" w:rsidRPr="00960BAE" w:rsidTr="00BD6DEB">
        <w:trPr>
          <w:trHeight w:val="1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 xml:space="preserve">Расходы на обеспечение </w:t>
            </w:r>
            <w:proofErr w:type="gramStart"/>
            <w:r w:rsidRPr="00960BAE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3 970 900,00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</w:tr>
      <w:tr w:rsidR="00960BAE" w:rsidRPr="00960BAE" w:rsidTr="00BD6DEB">
        <w:trPr>
          <w:trHeight w:val="3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</w:tr>
      <w:tr w:rsidR="00960BAE" w:rsidRPr="00960BAE" w:rsidTr="00BD6DEB">
        <w:trPr>
          <w:trHeight w:val="10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61 129 931,60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53 995 705,00</w:t>
            </w:r>
          </w:p>
        </w:tc>
      </w:tr>
      <w:tr w:rsidR="00960BAE" w:rsidRPr="00960BAE" w:rsidTr="00BD6DEB">
        <w:trPr>
          <w:trHeight w:val="10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61 129 931,60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53 995 705,00</w:t>
            </w:r>
          </w:p>
        </w:tc>
      </w:tr>
      <w:tr w:rsidR="00960BAE" w:rsidRPr="00960BAE" w:rsidTr="00BD6DEB">
        <w:trPr>
          <w:trHeight w:val="9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60 761 523,90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41 420 418,50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52 810 790,00</w:t>
            </w:r>
          </w:p>
        </w:tc>
      </w:tr>
      <w:tr w:rsidR="00960BAE" w:rsidRPr="00960BAE" w:rsidTr="00BD6DEB">
        <w:trPr>
          <w:trHeight w:val="5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368 407,70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2 415 190,00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1 578 490,00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7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1 578 490,00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960BAE" w:rsidRPr="00960BAE" w:rsidTr="00BD6DEB">
        <w:trPr>
          <w:trHeight w:val="11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836 700,00</w:t>
            </w:r>
          </w:p>
        </w:tc>
      </w:tr>
      <w:tr w:rsidR="00960BAE" w:rsidRPr="00960BAE" w:rsidTr="00BD6DEB">
        <w:trPr>
          <w:trHeight w:val="7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836 700,00</w:t>
            </w:r>
          </w:p>
        </w:tc>
      </w:tr>
      <w:tr w:rsidR="00960BAE" w:rsidRPr="00960BAE" w:rsidTr="00BD6DEB">
        <w:trPr>
          <w:trHeight w:val="3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836 700,00</w:t>
            </w:r>
          </w:p>
        </w:tc>
      </w:tr>
      <w:tr w:rsidR="00960BAE" w:rsidRPr="00960BAE" w:rsidTr="00BD6DEB">
        <w:trPr>
          <w:trHeight w:val="28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960BAE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836 700,00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</w:tr>
      <w:tr w:rsidR="00960BAE" w:rsidRPr="00960BAE" w:rsidTr="00BD6DEB">
        <w:trPr>
          <w:trHeight w:val="12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</w:tr>
      <w:tr w:rsidR="00960BAE" w:rsidRPr="00960BAE" w:rsidTr="00BD6DEB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УПРАВЛЕНИЕ ОБРАЗОВАНИЯ АДМИНИСТРАЦИИ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664 705 359,65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669 555 780,30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683 020 386,18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960BAE" w:rsidRPr="00960BAE" w:rsidTr="00BD6DEB">
        <w:trPr>
          <w:trHeight w:val="3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960BAE" w:rsidRPr="00960BAE" w:rsidTr="00BD6DEB">
        <w:trPr>
          <w:trHeight w:val="16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</w:tr>
      <w:tr w:rsidR="00960BAE" w:rsidRPr="00960BAE" w:rsidTr="00BD6DEB">
        <w:trPr>
          <w:trHeight w:val="7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</w:tr>
      <w:tr w:rsidR="00960BAE" w:rsidRPr="00960BAE" w:rsidTr="00BD6DEB">
        <w:trPr>
          <w:trHeight w:val="11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11.5.11.29910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0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11.5.12.29910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9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 xml:space="preserve">Приобретение и распространение среди первоклассников </w:t>
            </w:r>
            <w:proofErr w:type="spellStart"/>
            <w:r w:rsidRPr="00960BAE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</w:tr>
      <w:tr w:rsidR="00960BAE" w:rsidRPr="00960BAE" w:rsidTr="00BD6DEB">
        <w:trPr>
          <w:trHeight w:val="10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960BAE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</w:tr>
      <w:tr w:rsidR="00960BAE" w:rsidRPr="00960BAE" w:rsidTr="00BD6DEB">
        <w:trPr>
          <w:trHeight w:val="5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11.5.13.29910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11.5.19.29910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0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lastRenderedPageBreak/>
              <w:t>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662 412 859,65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667 686 080,30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681 100 686,18</w:t>
            </w:r>
          </w:p>
        </w:tc>
      </w:tr>
      <w:tr w:rsidR="00960BAE" w:rsidRPr="00960BAE" w:rsidTr="00BD6DEB">
        <w:trPr>
          <w:trHeight w:val="9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144 129 400,00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148 312 300,00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151 087 400,00</w:t>
            </w:r>
          </w:p>
        </w:tc>
      </w:tr>
      <w:tr w:rsidR="00960BAE" w:rsidRPr="00960BAE" w:rsidTr="00BD6DEB">
        <w:trPr>
          <w:trHeight w:val="7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144 129 400,00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151 087 400,00</w:t>
            </w:r>
          </w:p>
        </w:tc>
      </w:tr>
      <w:tr w:rsidR="00960BAE" w:rsidRPr="00960BAE" w:rsidTr="00BD6DEB">
        <w:trPr>
          <w:trHeight w:val="2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144 129 400,00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151 087 400,00</w:t>
            </w:r>
          </w:p>
        </w:tc>
      </w:tr>
      <w:tr w:rsidR="00960BAE" w:rsidRPr="00960BAE" w:rsidTr="00BD6DEB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139 421 300,00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143 525 200,00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146 303 700,00</w:t>
            </w:r>
          </w:p>
        </w:tc>
      </w:tr>
      <w:tr w:rsidR="00960BAE" w:rsidRPr="00960BAE" w:rsidTr="00BD6DEB">
        <w:trPr>
          <w:trHeight w:val="4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67 195 500,00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70 759 000,00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</w:tr>
      <w:tr w:rsidR="00960BAE" w:rsidRPr="00960BAE" w:rsidTr="00BD6DEB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32 085 300,00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35 873 100,00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35 648 800,00</w:t>
            </w:r>
          </w:p>
        </w:tc>
      </w:tr>
      <w:tr w:rsidR="00960BAE" w:rsidRPr="00960BAE" w:rsidTr="00BD6DEB">
        <w:trPr>
          <w:trHeight w:val="2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</w:tr>
      <w:tr w:rsidR="00960BAE" w:rsidRPr="00960BAE" w:rsidTr="00BD6DEB">
        <w:trPr>
          <w:trHeight w:val="6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74 541 100,00</w:t>
            </w:r>
          </w:p>
        </w:tc>
      </w:tr>
      <w:tr w:rsidR="00960BAE" w:rsidRPr="00960BAE" w:rsidTr="00BD6DEB">
        <w:trPr>
          <w:trHeight w:val="113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70 884 300,00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71 196 200,00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74 159 100,00</w:t>
            </w:r>
          </w:p>
        </w:tc>
      </w:tr>
      <w:tr w:rsidR="00960BAE" w:rsidRPr="00960BAE" w:rsidTr="00BD6DEB">
        <w:trPr>
          <w:trHeight w:val="6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proofErr w:type="gramStart"/>
            <w:r w:rsidRPr="00960BAE">
              <w:rPr>
                <w:rFonts w:eastAsia="Times New Roman"/>
                <w:color w:val="000000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1 003 600,00</w:t>
            </w:r>
          </w:p>
        </w:tc>
      </w:tr>
      <w:tr w:rsidR="00960BAE" w:rsidRPr="00960BAE" w:rsidTr="00BD6DEB">
        <w:trPr>
          <w:trHeight w:val="5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01.1.01.73170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959 500,00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963 700,00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1 003 600,00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4 708 100,00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4 787 100,00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4 783 700,00</w:t>
            </w:r>
          </w:p>
        </w:tc>
      </w:tr>
      <w:tr w:rsidR="00960BAE" w:rsidRPr="00960BAE" w:rsidTr="00BD6DEB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2 753 700,00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2 832 700,00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2 829 300,00</w:t>
            </w:r>
          </w:p>
        </w:tc>
      </w:tr>
      <w:tr w:rsidR="00960BAE" w:rsidRPr="00960BAE" w:rsidTr="00BD6DEB">
        <w:trPr>
          <w:trHeight w:val="14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</w:tr>
      <w:tr w:rsidR="00960BAE" w:rsidRPr="00960BAE" w:rsidTr="00BD6DEB">
        <w:trPr>
          <w:trHeight w:val="4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952 700,00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1 031 700,00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1 028 300,00</w:t>
            </w:r>
          </w:p>
        </w:tc>
      </w:tr>
      <w:tr w:rsidR="00960BAE" w:rsidRPr="00960BAE" w:rsidTr="00BD6DEB">
        <w:trPr>
          <w:trHeight w:val="33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</w:tr>
      <w:tr w:rsidR="00960BAE" w:rsidRPr="00960BAE" w:rsidTr="00BD6DEB">
        <w:trPr>
          <w:trHeight w:val="9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1 954 400,00</w:t>
            </w:r>
          </w:p>
        </w:tc>
      </w:tr>
      <w:tr w:rsidR="00960BAE" w:rsidRPr="00960BAE" w:rsidTr="00BD6DEB">
        <w:trPr>
          <w:trHeight w:val="11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</w:tr>
      <w:tr w:rsidR="00960BAE" w:rsidRPr="00960BAE" w:rsidTr="00BD6DEB">
        <w:trPr>
          <w:trHeight w:val="5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410 193 240,65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414 177 212,30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424 489 009,18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410 193 240,65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424 489 009,18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410 193 240,65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424 489 009,18</w:t>
            </w:r>
          </w:p>
        </w:tc>
      </w:tr>
      <w:tr w:rsidR="00960BAE" w:rsidRPr="00960BAE" w:rsidTr="00BD6DEB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386 757 240,65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390 741 212,30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401 053 009,18</w:t>
            </w:r>
          </w:p>
        </w:tc>
      </w:tr>
      <w:tr w:rsidR="00960BAE" w:rsidRPr="00960BAE" w:rsidTr="00BD6DEB">
        <w:trPr>
          <w:trHeight w:val="4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120 996 600,00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124 065 100,00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124 296 100,00</w:t>
            </w:r>
          </w:p>
        </w:tc>
      </w:tr>
      <w:tr w:rsidR="00960BAE" w:rsidRPr="00960BAE" w:rsidTr="00BD6DEB">
        <w:trPr>
          <w:trHeight w:val="8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</w:tr>
      <w:tr w:rsidR="00960BAE" w:rsidRPr="00960BAE" w:rsidTr="00BD6DEB">
        <w:trPr>
          <w:trHeight w:val="6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47 433 500,00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49 997 100,00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50 228 100,00</w:t>
            </w:r>
          </w:p>
        </w:tc>
      </w:tr>
      <w:tr w:rsidR="00960BAE" w:rsidRPr="00960BAE" w:rsidTr="00BD6DEB">
        <w:trPr>
          <w:trHeight w:val="9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30 358 600,00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</w:tr>
      <w:tr w:rsidR="00960BAE" w:rsidRPr="00960BAE" w:rsidTr="00BD6DEB">
        <w:trPr>
          <w:trHeight w:val="3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</w:tr>
      <w:tr w:rsidR="00960BAE" w:rsidRPr="00960BAE" w:rsidTr="00BD6DEB">
        <w:trPr>
          <w:trHeight w:val="85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250 066 300,00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251 169 200,00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261 647 100,00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173 781 200,00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174 884 100,00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185 362 000,00</w:t>
            </w:r>
          </w:p>
        </w:tc>
      </w:tr>
      <w:tr w:rsidR="00960BAE" w:rsidRPr="00960BAE" w:rsidTr="00BD6DEB">
        <w:trPr>
          <w:trHeight w:val="4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</w:tr>
      <w:tr w:rsidR="00960BAE" w:rsidRPr="00960BAE" w:rsidTr="00BD6DEB">
        <w:trPr>
          <w:trHeight w:val="100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918 300,00</w:t>
            </w:r>
          </w:p>
        </w:tc>
      </w:tr>
      <w:tr w:rsidR="00960BAE" w:rsidRPr="00960BAE" w:rsidTr="00BD6DEB">
        <w:trPr>
          <w:trHeight w:val="79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01.1.08.73140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878 000,00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881 800,00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918 300,00</w:t>
            </w:r>
          </w:p>
        </w:tc>
      </w:tr>
      <w:tr w:rsidR="00960BAE" w:rsidRPr="00960BAE" w:rsidTr="00BD6DEB">
        <w:trPr>
          <w:trHeight w:val="8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proofErr w:type="gramStart"/>
            <w:r w:rsidRPr="00960BAE">
              <w:rPr>
                <w:rFonts w:eastAsia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8 308 340,55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7 861 360,88</w:t>
            </w:r>
          </w:p>
        </w:tc>
      </w:tr>
      <w:tr w:rsidR="00960BAE" w:rsidRPr="00960BAE" w:rsidTr="00BD6DEB">
        <w:trPr>
          <w:trHeight w:val="44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3 974 924,55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3 913 169,00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3 761 037,88</w:t>
            </w:r>
          </w:p>
        </w:tc>
      </w:tr>
      <w:tr w:rsidR="00960BAE" w:rsidRPr="00960BAE" w:rsidTr="00BD6DEB">
        <w:trPr>
          <w:trHeight w:val="4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4 333 416,00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4 266 133,00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4 100 323,00</w:t>
            </w:r>
          </w:p>
        </w:tc>
      </w:tr>
      <w:tr w:rsidR="00960BAE" w:rsidRPr="00960BAE" w:rsidTr="00BD6DEB">
        <w:trPr>
          <w:trHeight w:val="8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3 799 900,00</w:t>
            </w:r>
          </w:p>
        </w:tc>
      </w:tr>
      <w:tr w:rsidR="00960BAE" w:rsidRPr="00960BAE" w:rsidTr="00BD6DEB">
        <w:trPr>
          <w:trHeight w:val="4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2 356 846,00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2 356 851,00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2 356 847,00</w:t>
            </w:r>
          </w:p>
        </w:tc>
      </w:tr>
      <w:tr w:rsidR="00960BAE" w:rsidRPr="00960BAE" w:rsidTr="00BD6DEB">
        <w:trPr>
          <w:trHeight w:val="6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1 443 054,00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1 443 049,00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1 443 053,00</w:t>
            </w:r>
          </w:p>
        </w:tc>
      </w:tr>
      <w:tr w:rsidR="00960BAE" w:rsidRPr="00960BAE" w:rsidTr="00BD6DEB">
        <w:trPr>
          <w:trHeight w:val="108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2 708 100,10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2 530 248,30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1 295 618,10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1 265 869,30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1 210 554,30</w:t>
            </w:r>
          </w:p>
        </w:tc>
      </w:tr>
      <w:tr w:rsidR="00960BAE" w:rsidRPr="00960BAE" w:rsidTr="00BD6DEB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1 412 482,00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1 380 041,00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1 319 694,00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01.1.Ю</w:t>
            </w:r>
            <w:proofErr w:type="gramStart"/>
            <w:r w:rsidRPr="00960BAE">
              <w:rPr>
                <w:rFonts w:eastAsia="Times New Roman"/>
                <w:color w:val="000000"/>
              </w:rPr>
              <w:t>6</w:t>
            </w:r>
            <w:proofErr w:type="gramEnd"/>
            <w:r w:rsidRPr="00960BAE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23 436 000,00</w:t>
            </w:r>
          </w:p>
        </w:tc>
      </w:tr>
      <w:tr w:rsidR="00960BAE" w:rsidRPr="00960BAE" w:rsidTr="00BD6DEB">
        <w:trPr>
          <w:trHeight w:val="11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01.1.Ю</w:t>
            </w:r>
            <w:proofErr w:type="gramStart"/>
            <w:r w:rsidRPr="00960BAE">
              <w:rPr>
                <w:rFonts w:eastAsia="Times New Roman"/>
                <w:color w:val="000000"/>
              </w:rPr>
              <w:t>6</w:t>
            </w:r>
            <w:proofErr w:type="gramEnd"/>
            <w:r w:rsidRPr="00960BAE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23 436 000,00</w:t>
            </w:r>
          </w:p>
        </w:tc>
      </w:tr>
      <w:tr w:rsidR="00960BAE" w:rsidRPr="00960BAE" w:rsidTr="00BD6DEB">
        <w:trPr>
          <w:trHeight w:val="87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60BAE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60BAE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</w:tr>
      <w:tr w:rsidR="00960BAE" w:rsidRPr="00960BAE" w:rsidTr="00BD6DEB">
        <w:trPr>
          <w:trHeight w:val="63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60BAE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60BAE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</w:tr>
      <w:tr w:rsidR="00960BAE" w:rsidRPr="00960BAE" w:rsidTr="00BD6DEB">
        <w:trPr>
          <w:trHeight w:val="22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lastRenderedPageBreak/>
              <w:t>Дополнительное образование детей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29 588 080,00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28 907 280,00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28 907 280,00</w:t>
            </w:r>
          </w:p>
        </w:tc>
      </w:tr>
      <w:tr w:rsidR="00960BAE" w:rsidRPr="00960BAE" w:rsidTr="00BD6DEB">
        <w:trPr>
          <w:trHeight w:val="7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28 907 280,00</w:t>
            </w:r>
          </w:p>
        </w:tc>
      </w:tr>
      <w:tr w:rsidR="00960BAE" w:rsidRPr="00960BAE" w:rsidTr="00BD6DEB">
        <w:trPr>
          <w:trHeight w:val="4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7 335 400,00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01.2.01.23590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</w:tr>
      <w:tr w:rsidR="00960BAE" w:rsidRPr="00960BAE" w:rsidTr="00BD6DEB">
        <w:trPr>
          <w:trHeight w:val="77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960BAE">
              <w:rPr>
                <w:rFonts w:eastAsia="Times New Roman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19 430 380,00</w:t>
            </w:r>
          </w:p>
        </w:tc>
      </w:tr>
      <w:tr w:rsidR="00960BAE" w:rsidRPr="00960BAE" w:rsidTr="00BD6DEB">
        <w:trPr>
          <w:trHeight w:val="9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</w:tr>
      <w:tr w:rsidR="00960BAE" w:rsidRPr="00960BAE" w:rsidTr="00BD6DEB">
        <w:trPr>
          <w:trHeight w:val="24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</w:tr>
      <w:tr w:rsidR="00960BAE" w:rsidRPr="00960BAE" w:rsidTr="00BD6DEB">
        <w:trPr>
          <w:trHeight w:val="5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Обеспечение деятельности Лыжной базы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2 822 300,00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2 141 500,00</w:t>
            </w:r>
          </w:p>
        </w:tc>
      </w:tr>
      <w:tr w:rsidR="00960BAE" w:rsidRPr="00960BAE" w:rsidTr="00BD6DEB">
        <w:trPr>
          <w:trHeight w:val="80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01.2.01.23593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2 822 300,00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</w:tr>
      <w:tr w:rsidR="00960BAE" w:rsidRPr="00960BAE" w:rsidTr="00BD6DEB">
        <w:trPr>
          <w:trHeight w:val="2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78 502 139,00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76 289 288,00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76 616 997,00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77 142 239,00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76 289 288,00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76 616 997,00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3 804 219,00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3 987 777,00</w:t>
            </w:r>
          </w:p>
        </w:tc>
      </w:tr>
      <w:tr w:rsidR="00960BAE" w:rsidRPr="00960BAE" w:rsidTr="00BD6DEB">
        <w:trPr>
          <w:trHeight w:val="41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01.1.Ю</w:t>
            </w:r>
            <w:proofErr w:type="gramStart"/>
            <w:r w:rsidRPr="00960BAE">
              <w:rPr>
                <w:rFonts w:eastAsia="Times New Roman"/>
                <w:color w:val="000000"/>
              </w:rPr>
              <w:t>6</w:t>
            </w:r>
            <w:proofErr w:type="gramEnd"/>
            <w:r w:rsidRPr="00960BAE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3 404 219,00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3 987 777,00</w:t>
            </w:r>
          </w:p>
        </w:tc>
      </w:tr>
      <w:tr w:rsidR="00960BAE" w:rsidRPr="00960BAE" w:rsidTr="00BD6DEB">
        <w:trPr>
          <w:trHeight w:val="10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</w:t>
            </w:r>
            <w:r w:rsidRPr="00960BAE">
              <w:rPr>
                <w:rFonts w:eastAsia="Times New Roman"/>
                <w:color w:val="000000"/>
              </w:rPr>
              <w:lastRenderedPageBreak/>
              <w:t>общественными объединениями муниципальных общеобразовательных организаций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01.1.Ю</w:t>
            </w:r>
            <w:proofErr w:type="gramStart"/>
            <w:r w:rsidRPr="00960BAE">
              <w:rPr>
                <w:rFonts w:eastAsia="Times New Roman"/>
                <w:color w:val="000000"/>
              </w:rPr>
              <w:t>6</w:t>
            </w:r>
            <w:proofErr w:type="gramEnd"/>
            <w:r w:rsidRPr="00960BAE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937 440,00</w:t>
            </w:r>
          </w:p>
        </w:tc>
      </w:tr>
      <w:tr w:rsidR="00960BAE" w:rsidRPr="00960BAE" w:rsidTr="00BD6DEB">
        <w:trPr>
          <w:trHeight w:val="111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60BAE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60BAE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677 020,00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</w:tr>
      <w:tr w:rsidR="00960BAE" w:rsidRPr="00960BAE" w:rsidTr="00BD6DEB">
        <w:trPr>
          <w:trHeight w:val="11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60BAE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60BAE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156 260,00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</w:tr>
      <w:tr w:rsidR="00960BAE" w:rsidRPr="00960BAE" w:rsidTr="00BD6DEB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01.1.Ю</w:t>
            </w:r>
            <w:proofErr w:type="gramStart"/>
            <w:r w:rsidRPr="00960BAE">
              <w:rPr>
                <w:rFonts w:eastAsia="Times New Roman"/>
                <w:color w:val="000000"/>
              </w:rPr>
              <w:t>6</w:t>
            </w:r>
            <w:proofErr w:type="gramEnd"/>
            <w:r w:rsidRPr="00960BAE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2 570 939,00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3 012 928,00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3 050 337,00</w:t>
            </w:r>
          </w:p>
        </w:tc>
      </w:tr>
      <w:tr w:rsidR="00960BAE" w:rsidRPr="00960BAE" w:rsidTr="00BD6DEB">
        <w:trPr>
          <w:trHeight w:val="14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60BAE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60BAE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2 008 072,00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2 437 053,00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2 467 282,00</w:t>
            </w:r>
          </w:p>
        </w:tc>
      </w:tr>
      <w:tr w:rsidR="00960BAE" w:rsidRPr="00960BAE" w:rsidTr="00BD6DEB">
        <w:trPr>
          <w:trHeight w:val="3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60BAE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60BAE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562 867,00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575 875,00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583 055,00</w:t>
            </w:r>
          </w:p>
        </w:tc>
      </w:tr>
      <w:tr w:rsidR="00960BAE" w:rsidRPr="00960BAE" w:rsidTr="00BD6DEB">
        <w:trPr>
          <w:trHeight w:val="5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3 911 600,00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449 600,00</w:t>
            </w:r>
          </w:p>
        </w:tc>
      </w:tr>
      <w:tr w:rsidR="00960BAE" w:rsidRPr="00960BAE" w:rsidTr="00BD6DEB">
        <w:trPr>
          <w:trHeight w:val="39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3 911 600,00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449 600,00</w:t>
            </w:r>
          </w:p>
        </w:tc>
      </w:tr>
      <w:tr w:rsidR="00960BAE" w:rsidRPr="00960BAE" w:rsidTr="00BD6DEB">
        <w:trPr>
          <w:trHeight w:val="12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01.2.09.24010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3 231 700,00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3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01.2.09.24020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3 231 700,00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01.2.09.29140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1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 xml:space="preserve">Расходы </w:t>
            </w:r>
            <w:proofErr w:type="gramStart"/>
            <w:r w:rsidRPr="00960BAE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449 600,00</w:t>
            </w:r>
          </w:p>
        </w:tc>
      </w:tr>
      <w:tr w:rsidR="00960BAE" w:rsidRPr="00960BAE" w:rsidTr="00BD6DEB">
        <w:trPr>
          <w:trHeight w:val="2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01.2.09.73320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429 900,00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431 700,00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449 600,00</w:t>
            </w:r>
          </w:p>
        </w:tc>
      </w:tr>
      <w:tr w:rsidR="00960BAE" w:rsidRPr="00960BAE" w:rsidTr="00BD6DEB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1 044 000,00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1 044 000,00</w:t>
            </w:r>
          </w:p>
        </w:tc>
      </w:tr>
      <w:tr w:rsidR="00960BAE" w:rsidRPr="00960BAE" w:rsidTr="00BD6DEB">
        <w:trPr>
          <w:trHeight w:val="14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1 044 000,00</w:t>
            </w:r>
          </w:p>
        </w:tc>
      </w:tr>
      <w:tr w:rsidR="00960BAE" w:rsidRPr="00960BAE" w:rsidTr="00BD6DEB">
        <w:trPr>
          <w:trHeight w:val="108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622 100,00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622 100,00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622 100,00</w:t>
            </w:r>
          </w:p>
        </w:tc>
      </w:tr>
      <w:tr w:rsidR="00960BAE" w:rsidRPr="00960BAE" w:rsidTr="00BD6DEB">
        <w:trPr>
          <w:trHeight w:val="4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376 100,00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380 400,00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421 900,00</w:t>
            </w:r>
          </w:p>
        </w:tc>
      </w:tr>
      <w:tr w:rsidR="00960BAE" w:rsidRPr="00960BAE" w:rsidTr="00BD6DEB">
        <w:trPr>
          <w:trHeight w:val="4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01.4.05.00000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Проведение мероприятий в рамках подпрограммы "Патриотическое </w:t>
            </w:r>
            <w:r w:rsidRPr="00960BAE">
              <w:rPr>
                <w:rFonts w:eastAsia="Times New Roman"/>
                <w:color w:val="000000"/>
              </w:rPr>
              <w:lastRenderedPageBreak/>
              <w:t>воспитание и подготовка граждан к военной службе"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</w:tr>
      <w:tr w:rsidR="00960BAE" w:rsidRPr="00960BAE" w:rsidTr="00BD6DEB">
        <w:trPr>
          <w:trHeight w:val="1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01.4.05.29140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960BAE" w:rsidRPr="00960BAE" w:rsidTr="00BD6DEB">
        <w:trPr>
          <w:trHeight w:val="1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5 890 800,00</w:t>
            </w:r>
          </w:p>
        </w:tc>
      </w:tr>
      <w:tr w:rsidR="00960BAE" w:rsidRPr="00960BAE" w:rsidTr="00BD6DEB">
        <w:trPr>
          <w:trHeight w:val="5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5 890 800,00</w:t>
            </w:r>
          </w:p>
        </w:tc>
      </w:tr>
      <w:tr w:rsidR="00960BAE" w:rsidRPr="00960BAE" w:rsidTr="00BD6DEB">
        <w:trPr>
          <w:trHeight w:val="8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5 890 800,00</w:t>
            </w:r>
          </w:p>
        </w:tc>
      </w:tr>
      <w:tr w:rsidR="00960BAE" w:rsidRPr="00960BAE" w:rsidTr="00BD6DEB">
        <w:trPr>
          <w:trHeight w:val="1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01.5.05.S2250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2 085 800,00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5 656 600,00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5 890 800,00</w:t>
            </w:r>
          </w:p>
        </w:tc>
      </w:tr>
      <w:tr w:rsidR="00960BAE" w:rsidRPr="00960BAE" w:rsidTr="00BD6DEB">
        <w:trPr>
          <w:trHeight w:val="4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66 292 420,00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65 194 820,00</w:t>
            </w:r>
          </w:p>
        </w:tc>
      </w:tr>
      <w:tr w:rsidR="00960BAE" w:rsidRPr="00960BAE" w:rsidTr="00BD6DEB">
        <w:trPr>
          <w:trHeight w:val="6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5 319 900,00</w:t>
            </w:r>
          </w:p>
        </w:tc>
      </w:tr>
      <w:tr w:rsidR="00960BAE" w:rsidRPr="00960BAE" w:rsidTr="00BD6DEB">
        <w:trPr>
          <w:trHeight w:val="2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5 319 900,00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</w:tr>
      <w:tr w:rsidR="00960BAE" w:rsidRPr="00960BAE" w:rsidTr="00BD6DEB">
        <w:trPr>
          <w:trHeight w:val="4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237 400,00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60 873 520,00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59 874 920,00</w:t>
            </w:r>
          </w:p>
        </w:tc>
      </w:tr>
      <w:tr w:rsidR="00960BAE" w:rsidRPr="00960BAE" w:rsidTr="00BD6DEB">
        <w:trPr>
          <w:trHeight w:val="43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60 873 520,00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59 874 920,00</w:t>
            </w:r>
          </w:p>
        </w:tc>
      </w:tr>
      <w:tr w:rsidR="00960BAE" w:rsidRPr="00960BAE" w:rsidTr="00BD6DEB">
        <w:trPr>
          <w:trHeight w:val="4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</w:tr>
      <w:tr w:rsidR="00960BAE" w:rsidRPr="00960BAE" w:rsidTr="00BD6DEB">
        <w:trPr>
          <w:trHeight w:val="5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3 226 020,00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2 230 720,00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2 227 420,00</w:t>
            </w:r>
          </w:p>
        </w:tc>
      </w:tr>
      <w:tr w:rsidR="00960BAE" w:rsidRPr="00960BAE" w:rsidTr="00BD6DEB">
        <w:trPr>
          <w:trHeight w:val="2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1 359 900,00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1 359 900,00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1 359 900,00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1 359 900,00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1 359 900,00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1 797 500,00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1 844 700,00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1 894 700,00</w:t>
            </w:r>
          </w:p>
        </w:tc>
      </w:tr>
      <w:tr w:rsidR="00960BAE" w:rsidRPr="00960BAE" w:rsidTr="00BD6DEB">
        <w:trPr>
          <w:trHeight w:val="43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102 800,00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01.9.00.29140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102 800,00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2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</w:tr>
      <w:tr w:rsidR="00960BAE" w:rsidRPr="00960BAE" w:rsidTr="00BD6DEB">
        <w:trPr>
          <w:trHeight w:val="6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1 694 700,00</w:t>
            </w:r>
          </w:p>
        </w:tc>
      </w:tr>
      <w:tr w:rsidR="00960BAE" w:rsidRPr="00960BAE" w:rsidTr="00BD6DEB">
        <w:trPr>
          <w:trHeight w:val="3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1 694 700,00</w:t>
            </w:r>
          </w:p>
        </w:tc>
      </w:tr>
      <w:tr w:rsidR="00960BAE" w:rsidRPr="00960BAE" w:rsidTr="00BD6DEB">
        <w:trPr>
          <w:trHeight w:val="80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1 694 700,00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осуществление выплаты </w:t>
            </w:r>
            <w:r w:rsidRPr="00960BAE">
              <w:rPr>
                <w:rFonts w:eastAsia="Times New Roman"/>
                <w:color w:val="000000"/>
              </w:rPr>
              <w:lastRenderedPageBreak/>
              <w:t>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1 694 700,00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</w:tr>
      <w:tr w:rsidR="00960BAE" w:rsidRPr="00960BAE" w:rsidTr="00BD6DEB">
        <w:trPr>
          <w:trHeight w:val="7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УПРАВЛЕНИЕ СЕЛЬСКОГО ХОЗЯЙСТВА АДМИНИСТРАЦИИ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7 318 930,00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6 049 000,00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6 064 300,00</w:t>
            </w:r>
          </w:p>
        </w:tc>
      </w:tr>
      <w:tr w:rsidR="00960BAE" w:rsidRPr="00960BAE" w:rsidTr="00BD6DEB">
        <w:trPr>
          <w:trHeight w:val="1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7 318 930,00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6 049 000,00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6 064 300,00</w:t>
            </w:r>
          </w:p>
        </w:tc>
      </w:tr>
      <w:tr w:rsidR="00960BAE" w:rsidRPr="00960BAE" w:rsidTr="00BD6DEB">
        <w:trPr>
          <w:trHeight w:val="18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7 318 930,00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6 049 000,00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6 064 300,00</w:t>
            </w:r>
          </w:p>
        </w:tc>
      </w:tr>
      <w:tr w:rsidR="00960BAE" w:rsidRPr="00960BAE" w:rsidTr="00BD6DEB">
        <w:trPr>
          <w:trHeight w:val="7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5 352 830,00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5 082 900,00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5 098 200,00</w:t>
            </w:r>
          </w:p>
        </w:tc>
      </w:tr>
      <w:tr w:rsidR="00960BAE" w:rsidRPr="00960BAE" w:rsidTr="00BD6DEB">
        <w:trPr>
          <w:trHeight w:val="91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Подпрограмма "Развитие сельского хозяйства, пищевой и перерабатывающей промышленности </w:t>
            </w:r>
            <w:r w:rsidRPr="00960BAE">
              <w:rPr>
                <w:rFonts w:eastAsia="Times New Roman"/>
                <w:color w:val="000000"/>
              </w:rPr>
              <w:lastRenderedPageBreak/>
              <w:t>Воскресенского муниципального района" до 2024 года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269 930,00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Развитие производства продукции животноводства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12.1.02.25074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12.1.04.29091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45 430,00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Реализация мер муниципальной поддержки кадрового потенциала АПК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5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12.1.41.29090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143 100,00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0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12.1.42.29090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9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960BAE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12.1.51.26030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"Эпизоотическое благополучие"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229 600,00</w:t>
            </w:r>
          </w:p>
        </w:tc>
      </w:tr>
      <w:tr w:rsidR="00960BAE" w:rsidRPr="00960BAE" w:rsidTr="00BD6DEB">
        <w:trPr>
          <w:trHeight w:val="1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Управление природно-очаговыми заболеваниями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229 600,00</w:t>
            </w:r>
          </w:p>
        </w:tc>
      </w:tr>
      <w:tr w:rsidR="00960BAE" w:rsidRPr="00960BAE" w:rsidTr="00BD6DEB">
        <w:trPr>
          <w:trHeight w:val="8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960BAE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229 600,00</w:t>
            </w:r>
          </w:p>
        </w:tc>
      </w:tr>
      <w:tr w:rsidR="00960BAE" w:rsidRPr="00960BAE" w:rsidTr="00BD6DEB">
        <w:trPr>
          <w:trHeight w:val="3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12.2.01.73310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229 600,00</w:t>
            </w:r>
          </w:p>
        </w:tc>
      </w:tr>
      <w:tr w:rsidR="00960BAE" w:rsidRPr="00960BAE" w:rsidTr="00BD6DEB">
        <w:trPr>
          <w:trHeight w:val="18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4 868 600,00</w:t>
            </w:r>
          </w:p>
        </w:tc>
      </w:tr>
      <w:tr w:rsidR="00960BAE" w:rsidRPr="00960BAE" w:rsidTr="00BD6DEB">
        <w:trPr>
          <w:trHeight w:val="9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4 868 600,00</w:t>
            </w:r>
          </w:p>
        </w:tc>
      </w:tr>
      <w:tr w:rsidR="00960BAE" w:rsidRPr="00960BAE" w:rsidTr="00BD6DEB">
        <w:trPr>
          <w:trHeight w:val="4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4 868 600,00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4 512 900,00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4 512 900,00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4 512 900,00</w:t>
            </w:r>
          </w:p>
        </w:tc>
      </w:tr>
      <w:tr w:rsidR="00960BAE" w:rsidRPr="00960BAE" w:rsidTr="00BD6DEB">
        <w:trPr>
          <w:trHeight w:val="2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</w:tr>
      <w:tr w:rsidR="00960BAE" w:rsidRPr="00960BAE" w:rsidTr="00BD6DEB">
        <w:trPr>
          <w:trHeight w:val="16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1 966 100,00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966 100,00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1 966 100,00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966 100,00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966 100,00</w:t>
            </w:r>
          </w:p>
        </w:tc>
      </w:tr>
      <w:tr w:rsidR="00960BAE" w:rsidRPr="00960BAE" w:rsidTr="00BD6DEB">
        <w:trPr>
          <w:trHeight w:val="2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966 100,00</w:t>
            </w:r>
          </w:p>
        </w:tc>
      </w:tr>
      <w:tr w:rsidR="00960BAE" w:rsidRPr="00960BAE" w:rsidTr="00BD6DEB">
        <w:trPr>
          <w:trHeight w:val="56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</w:tr>
      <w:tr w:rsidR="00960BAE" w:rsidRPr="00960BAE" w:rsidTr="00BD6DEB">
        <w:trPr>
          <w:trHeight w:val="1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77.7.04.29900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43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УПРАВЛЕНИЕ КАПИТАЛЬНОГО СТРОИТЕЛЬСТВА И АРХИТЕКТУРЫ АДМИНИСТРАЦИИ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50 828 660,00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57 385 160,00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233 526 490,00</w:t>
            </w:r>
          </w:p>
        </w:tc>
      </w:tr>
      <w:tr w:rsidR="00960BAE" w:rsidRPr="00960BAE" w:rsidTr="00BD6DEB">
        <w:trPr>
          <w:trHeight w:val="1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8 099 300,00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960BAE" w:rsidRPr="00960BAE" w:rsidTr="00BD6DEB">
        <w:trPr>
          <w:trHeight w:val="33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8 099 300,00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960BAE" w:rsidRPr="00960BAE" w:rsidTr="00BD6DEB">
        <w:trPr>
          <w:trHeight w:val="7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8 099 300,00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5 999 500,00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Обеспечение территорий документами </w:t>
            </w:r>
            <w:proofErr w:type="spellStart"/>
            <w:r w:rsidRPr="00960BAE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04.1.02.29010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 xml:space="preserve">Экспертиза смет и ПСД в </w:t>
            </w:r>
            <w:proofErr w:type="gramStart"/>
            <w:r w:rsidRPr="00960BAE">
              <w:rPr>
                <w:rFonts w:eastAsia="Times New Roman"/>
                <w:color w:val="000000"/>
              </w:rPr>
              <w:t>ГАУ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960BAE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04.1.02.29040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1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04.1.02.29060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04.1.10.10206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960BAE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04.1.10.10207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5 999 500,00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5 999 500,00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5 999 500,00</w:t>
            </w:r>
          </w:p>
        </w:tc>
      </w:tr>
      <w:tr w:rsidR="00960BAE" w:rsidRPr="00960BAE" w:rsidTr="00BD6DEB">
        <w:trPr>
          <w:trHeight w:val="5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6 679 800,00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</w:tr>
      <w:tr w:rsidR="00960BAE" w:rsidRPr="00960BAE" w:rsidTr="00BD6DEB">
        <w:trPr>
          <w:trHeight w:val="47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369 500,00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</w:tr>
      <w:tr w:rsidR="00960BAE" w:rsidRPr="00960BAE" w:rsidTr="00BD6DEB">
        <w:trPr>
          <w:trHeight w:val="3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15 280 860,00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13 160 200,00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188 989 200,00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91 500,00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6 032 800,00</w:t>
            </w:r>
          </w:p>
        </w:tc>
      </w:tr>
      <w:tr w:rsidR="00960BAE" w:rsidRPr="00960BAE" w:rsidTr="00BD6DEB">
        <w:trPr>
          <w:trHeight w:val="7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6 032 800,00</w:t>
            </w:r>
          </w:p>
        </w:tc>
      </w:tr>
      <w:tr w:rsidR="00960BAE" w:rsidRPr="00960BAE" w:rsidTr="00BD6DEB">
        <w:trPr>
          <w:trHeight w:val="4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6 032 800,00</w:t>
            </w:r>
          </w:p>
        </w:tc>
      </w:tr>
      <w:tr w:rsidR="00960BAE" w:rsidRPr="00960BAE" w:rsidTr="00BD6DEB">
        <w:trPr>
          <w:trHeight w:val="106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1 764 000,00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снос расселенных многоквартирных жилых домов в муниципальных образованиях Нижегородской области, признанных </w:t>
            </w:r>
            <w:r w:rsidRPr="00960BAE">
              <w:rPr>
                <w:rFonts w:eastAsia="Times New Roman"/>
                <w:color w:val="000000"/>
              </w:rPr>
              <w:lastRenderedPageBreak/>
              <w:t>аварийными, за счет средств областного и местного бюджетов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1 764 000,00</w:t>
            </w:r>
          </w:p>
        </w:tc>
      </w:tr>
      <w:tr w:rsidR="00960BAE" w:rsidRPr="00960BAE" w:rsidTr="00BD6DEB">
        <w:trPr>
          <w:trHeight w:val="7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04.1.09.S2120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1 764 000,00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04.1.10.10116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960BAE">
              <w:rPr>
                <w:rFonts w:eastAsia="Times New Roman"/>
                <w:color w:val="000000"/>
              </w:rPr>
              <w:t>детей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04.1.10.10205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04.1.И</w:t>
            </w:r>
            <w:proofErr w:type="gramStart"/>
            <w:r w:rsidRPr="00960BAE">
              <w:rPr>
                <w:rFonts w:eastAsia="Times New Roman"/>
                <w:color w:val="000000"/>
              </w:rPr>
              <w:t>2</w:t>
            </w:r>
            <w:proofErr w:type="gramEnd"/>
            <w:r w:rsidRPr="00960BAE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4 268 800,00</w:t>
            </w:r>
          </w:p>
        </w:tc>
      </w:tr>
      <w:tr w:rsidR="00960BAE" w:rsidRPr="00960BAE" w:rsidTr="00BD6DEB">
        <w:trPr>
          <w:trHeight w:val="7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04.1.И</w:t>
            </w:r>
            <w:proofErr w:type="gramStart"/>
            <w:r w:rsidRPr="00960BAE">
              <w:rPr>
                <w:rFonts w:eastAsia="Times New Roman"/>
                <w:color w:val="000000"/>
              </w:rPr>
              <w:t>2</w:t>
            </w:r>
            <w:proofErr w:type="gramEnd"/>
            <w:r w:rsidRPr="00960BAE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4 268 800,00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04.1.И</w:t>
            </w:r>
            <w:proofErr w:type="gramStart"/>
            <w:r w:rsidRPr="00960BAE">
              <w:rPr>
                <w:rFonts w:eastAsia="Times New Roman"/>
                <w:i/>
                <w:iCs/>
                <w:color w:val="000000"/>
              </w:rPr>
              <w:t>2</w:t>
            </w:r>
            <w:proofErr w:type="gramEnd"/>
            <w:r w:rsidRPr="00960BAE">
              <w:rPr>
                <w:rFonts w:eastAsia="Times New Roman"/>
                <w:i/>
                <w:iCs/>
                <w:color w:val="000000"/>
              </w:rPr>
              <w:t>.6748V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4 268 800,00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8 145 000,00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7 095 000,00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176 917 700,00</w:t>
            </w:r>
          </w:p>
        </w:tc>
      </w:tr>
      <w:tr w:rsidR="00960BAE" w:rsidRPr="00960BAE" w:rsidTr="00BD6DEB">
        <w:trPr>
          <w:trHeight w:val="8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04.1.04.29700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04.1.11.10101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9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7 095 000,00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7 095 000,00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176 917 700,00</w:t>
            </w:r>
          </w:p>
        </w:tc>
      </w:tr>
      <w:tr w:rsidR="00960BAE" w:rsidRPr="00960BAE" w:rsidTr="00BD6DEB">
        <w:trPr>
          <w:trHeight w:val="9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2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4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05.1.11.29052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34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176 767 700,00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176 767 700,00</w:t>
            </w:r>
          </w:p>
        </w:tc>
      </w:tr>
      <w:tr w:rsidR="00960BAE" w:rsidRPr="00960BAE" w:rsidTr="00BD6DEB">
        <w:trPr>
          <w:trHeight w:val="112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176 767 700,00</w:t>
            </w:r>
          </w:p>
        </w:tc>
      </w:tr>
      <w:tr w:rsidR="00960BAE" w:rsidRPr="00960BAE" w:rsidTr="00BD6DEB">
        <w:trPr>
          <w:trHeight w:val="47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05.2.01.7245V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176 767 700,00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6 935 860,00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5 973 700,00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6 038 700,00</w:t>
            </w:r>
          </w:p>
        </w:tc>
      </w:tr>
      <w:tr w:rsidR="00960BAE" w:rsidRPr="00960BAE" w:rsidTr="00BD6DEB">
        <w:trPr>
          <w:trHeight w:val="71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04.1.10.10119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60BAE">
              <w:rPr>
                <w:rFonts w:eastAsia="Times New Roman"/>
                <w:color w:val="000000"/>
              </w:rPr>
              <w:t>г.</w:t>
            </w:r>
            <w:proofErr w:type="gramStart"/>
            <w:r w:rsidRPr="00960BAE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60BAE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6 038 700,00</w:t>
            </w:r>
          </w:p>
        </w:tc>
      </w:tr>
      <w:tr w:rsidR="00960BAE" w:rsidRPr="00960BAE" w:rsidTr="00BD6DEB">
        <w:trPr>
          <w:trHeight w:val="4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6 038 700,00</w:t>
            </w:r>
          </w:p>
        </w:tc>
      </w:tr>
      <w:tr w:rsidR="00960BAE" w:rsidRPr="00960BAE" w:rsidTr="00BD6DEB">
        <w:trPr>
          <w:trHeight w:val="6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07.2.И</w:t>
            </w:r>
            <w:proofErr w:type="gramStart"/>
            <w:r w:rsidRPr="00960BAE">
              <w:rPr>
                <w:rFonts w:eastAsia="Times New Roman"/>
                <w:color w:val="000000"/>
              </w:rPr>
              <w:t>4</w:t>
            </w:r>
            <w:proofErr w:type="gramEnd"/>
            <w:r w:rsidRPr="00960BAE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6 038 700,00</w:t>
            </w:r>
          </w:p>
        </w:tc>
      </w:tr>
      <w:tr w:rsidR="00960BAE" w:rsidRPr="00960BAE" w:rsidTr="00BD6DEB">
        <w:trPr>
          <w:trHeight w:val="11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07.2.И</w:t>
            </w:r>
            <w:proofErr w:type="gramStart"/>
            <w:r w:rsidRPr="00960BAE">
              <w:rPr>
                <w:rFonts w:eastAsia="Times New Roman"/>
                <w:color w:val="000000"/>
              </w:rPr>
              <w:t>4</w:t>
            </w:r>
            <w:proofErr w:type="gramEnd"/>
            <w:r w:rsidRPr="00960BAE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6 038 700,00</w:t>
            </w:r>
          </w:p>
        </w:tc>
      </w:tr>
      <w:tr w:rsidR="00960BAE" w:rsidRPr="00960BAE" w:rsidTr="00BD6DEB">
        <w:trPr>
          <w:trHeight w:val="4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07.2.И</w:t>
            </w:r>
            <w:proofErr w:type="gramStart"/>
            <w:r w:rsidRPr="00960BAE">
              <w:rPr>
                <w:rFonts w:eastAsia="Times New Roman"/>
                <w:i/>
                <w:iCs/>
                <w:color w:val="000000"/>
              </w:rPr>
              <w:t>4</w:t>
            </w:r>
            <w:proofErr w:type="gramEnd"/>
            <w:r w:rsidRPr="00960BAE">
              <w:rPr>
                <w:rFonts w:eastAsia="Times New Roman"/>
                <w:i/>
                <w:iCs/>
                <w:color w:val="000000"/>
              </w:rPr>
              <w:t>.55550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6 132 860,00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5 973 700,00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6 038 700,00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1 444 800,00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12 374 630,00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12 686 960,00</w:t>
            </w:r>
          </w:p>
        </w:tc>
      </w:tr>
      <w:tr w:rsidR="00960BAE" w:rsidRPr="00960BAE" w:rsidTr="00BD6DEB">
        <w:trPr>
          <w:trHeight w:val="2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4 705 300,00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4 710 000,00</w:t>
            </w:r>
          </w:p>
        </w:tc>
      </w:tr>
      <w:tr w:rsidR="00960BAE" w:rsidRPr="00960BAE" w:rsidTr="00BD6DEB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4 710 000,00</w:t>
            </w:r>
          </w:p>
        </w:tc>
      </w:tr>
      <w:tr w:rsidR="00960BAE" w:rsidRPr="00960BAE" w:rsidTr="00BD6DEB">
        <w:trPr>
          <w:trHeight w:val="7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4 710 000,00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4 710 000,00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4 710 000,00</w:t>
            </w:r>
          </w:p>
        </w:tc>
      </w:tr>
      <w:tr w:rsidR="00960BAE" w:rsidRPr="00960BAE" w:rsidTr="00BD6DEB">
        <w:trPr>
          <w:trHeight w:val="5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4 705 300,00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4 710 000,00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1 444 800,00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7 669 330,00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7 976 960,00</w:t>
            </w:r>
          </w:p>
        </w:tc>
      </w:tr>
      <w:tr w:rsidR="00960BAE" w:rsidRPr="00960BAE" w:rsidTr="00BD6DEB">
        <w:trPr>
          <w:trHeight w:val="110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1 444 800,00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7 976 960,00</w:t>
            </w:r>
          </w:p>
        </w:tc>
      </w:tr>
      <w:tr w:rsidR="00960BAE" w:rsidRPr="00960BAE" w:rsidTr="00BD6DEB">
        <w:trPr>
          <w:trHeight w:val="11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1 444 800,00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7 976 960,00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1 444 800,00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7 976 960,00</w:t>
            </w:r>
          </w:p>
        </w:tc>
      </w:tr>
      <w:tr w:rsidR="00960BAE" w:rsidRPr="00960BAE" w:rsidTr="00BD6DEB">
        <w:trPr>
          <w:trHeight w:val="12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7 976 960,00</w:t>
            </w:r>
          </w:p>
        </w:tc>
      </w:tr>
      <w:tr w:rsidR="00960BAE" w:rsidRPr="00960BAE" w:rsidTr="00BD6DEB">
        <w:trPr>
          <w:trHeight w:val="1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214 800,00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7 669 330,00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7 976 960,00</w:t>
            </w:r>
          </w:p>
        </w:tc>
      </w:tr>
      <w:tr w:rsidR="00960BAE" w:rsidRPr="00960BAE" w:rsidTr="00BD6DEB">
        <w:trPr>
          <w:trHeight w:val="58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1 230 000,00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3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04.1.10.S2350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1 230 000,00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0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0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04.1.10.10120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</w:tr>
      <w:tr w:rsidR="00960BAE" w:rsidRPr="00960BAE" w:rsidTr="00BD6DEB">
        <w:trPr>
          <w:trHeight w:val="30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</w:tr>
      <w:tr w:rsidR="00960BAE" w:rsidRPr="00960BAE" w:rsidTr="00BD6DEB">
        <w:trPr>
          <w:trHeight w:val="6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47 130,00</w:t>
            </w:r>
          </w:p>
        </w:tc>
      </w:tr>
      <w:tr w:rsidR="00960BAE" w:rsidRPr="00960BAE" w:rsidTr="00BD6DEB">
        <w:trPr>
          <w:trHeight w:val="115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47 130,00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960BAE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</w:t>
            </w:r>
            <w:r w:rsidRPr="00960BAE">
              <w:rPr>
                <w:rFonts w:eastAsia="Times New Roman"/>
                <w:color w:val="000000"/>
              </w:rPr>
              <w:lastRenderedPageBreak/>
              <w:t>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47 130,00</w:t>
            </w:r>
          </w:p>
        </w:tc>
      </w:tr>
      <w:tr w:rsidR="00960BAE" w:rsidRPr="00960BAE" w:rsidTr="00BD6DEB">
        <w:trPr>
          <w:trHeight w:val="11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счёт средств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47 130,00</w:t>
            </w:r>
          </w:p>
        </w:tc>
      </w:tr>
      <w:tr w:rsidR="00960BAE" w:rsidRPr="00960BAE" w:rsidTr="00BD6DEB">
        <w:trPr>
          <w:trHeight w:val="2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04.1.05.74500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</w:tr>
      <w:tr w:rsidR="00960BAE" w:rsidRPr="00960BAE" w:rsidTr="00BD6DEB">
        <w:trPr>
          <w:trHeight w:val="22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</w:tr>
      <w:tr w:rsidR="00960BAE" w:rsidRPr="00960BAE" w:rsidTr="00BD6DEB">
        <w:trPr>
          <w:trHeight w:val="106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25 803 700,00</w:t>
            </w:r>
          </w:p>
        </w:tc>
      </w:tr>
      <w:tr w:rsidR="00960BAE" w:rsidRPr="00960BAE" w:rsidTr="00BD6DEB">
        <w:trPr>
          <w:trHeight w:val="80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25 803 700,00</w:t>
            </w:r>
          </w:p>
        </w:tc>
      </w:tr>
      <w:tr w:rsidR="00960BAE" w:rsidRPr="00960BAE" w:rsidTr="00BD6DEB">
        <w:trPr>
          <w:trHeight w:val="96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25 803 700,00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</w:t>
            </w:r>
            <w:r w:rsidRPr="00960BAE">
              <w:rPr>
                <w:rFonts w:eastAsia="Times New Roman"/>
                <w:color w:val="000000"/>
              </w:rPr>
              <w:lastRenderedPageBreak/>
              <w:t xml:space="preserve">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960BAE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393 700,00</w:t>
            </w:r>
          </w:p>
        </w:tc>
      </w:tr>
      <w:tr w:rsidR="00960BAE" w:rsidRPr="00960BAE" w:rsidTr="00BD6DEB">
        <w:trPr>
          <w:trHeight w:val="63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04.1.03.73120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</w:tr>
      <w:tr w:rsidR="00960BAE" w:rsidRPr="00960BAE" w:rsidTr="00BD6DEB">
        <w:trPr>
          <w:trHeight w:val="14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25 410 000,00</w:t>
            </w:r>
          </w:p>
        </w:tc>
      </w:tr>
      <w:tr w:rsidR="00960BAE" w:rsidRPr="00960BAE" w:rsidTr="00BD6DEB">
        <w:trPr>
          <w:trHeight w:val="27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04.1.03.R0820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</w:tr>
      <w:tr w:rsidR="00960BAE" w:rsidRPr="00960BAE" w:rsidTr="00BD6DEB">
        <w:trPr>
          <w:trHeight w:val="11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КОМИТЕТ ПО УПРАВЛЕНИЮ МУНИЦИПАЛЬНЫМ ИМУЩЕСТВОМ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7 242 500,00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5 385 500,00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5 385 500,00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5 385 500,00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4 735 900,00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4 735 900,00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250 000,00</w:t>
            </w:r>
          </w:p>
        </w:tc>
      </w:tr>
      <w:tr w:rsidR="00960BAE" w:rsidRPr="00960BAE" w:rsidTr="00BD6DEB">
        <w:trPr>
          <w:trHeight w:val="58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250 000,00</w:t>
            </w:r>
          </w:p>
        </w:tc>
      </w:tr>
      <w:tr w:rsidR="00960BAE" w:rsidRPr="00960BAE" w:rsidTr="00BD6DEB">
        <w:trPr>
          <w:trHeight w:val="144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8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13.1.02.29011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250 000,00</w:t>
            </w:r>
          </w:p>
        </w:tc>
      </w:tr>
      <w:tr w:rsidR="00960BAE" w:rsidRPr="00960BAE" w:rsidTr="00BD6DEB">
        <w:trPr>
          <w:trHeight w:val="6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13.1.02.29012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</w:tr>
      <w:tr w:rsidR="00960BAE" w:rsidRPr="00960BAE" w:rsidTr="00BD6DEB">
        <w:trPr>
          <w:trHeight w:val="5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4 485 900,00</w:t>
            </w:r>
          </w:p>
        </w:tc>
      </w:tr>
      <w:tr w:rsidR="00960BAE" w:rsidRPr="00960BAE" w:rsidTr="00BD6DEB">
        <w:trPr>
          <w:trHeight w:val="1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4 485 900,00</w:t>
            </w:r>
          </w:p>
        </w:tc>
      </w:tr>
      <w:tr w:rsidR="00960BAE" w:rsidRPr="00960BAE" w:rsidTr="00BD6DEB">
        <w:trPr>
          <w:trHeight w:val="2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4 485 900,00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4 490 500,00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</w:tr>
      <w:tr w:rsidR="00960BAE" w:rsidRPr="00960BAE" w:rsidTr="00BD6DEB">
        <w:trPr>
          <w:trHeight w:val="12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960BAE" w:rsidRPr="00960BAE" w:rsidTr="00BD6DEB">
        <w:trPr>
          <w:trHeight w:val="2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960BAE" w:rsidRPr="00960BAE" w:rsidTr="00BD6DEB">
        <w:trPr>
          <w:trHeight w:val="30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225 000,00</w:t>
            </w:r>
          </w:p>
        </w:tc>
      </w:tr>
      <w:tr w:rsidR="00960BAE" w:rsidRPr="00960BAE" w:rsidTr="00BD6DEB">
        <w:trPr>
          <w:trHeight w:val="1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Подпрограмма "Повышение эффективности использования муниципального имущества и </w:t>
            </w:r>
            <w:r w:rsidRPr="00960BAE">
              <w:rPr>
                <w:rFonts w:eastAsia="Times New Roman"/>
                <w:color w:val="000000"/>
              </w:rPr>
              <w:lastRenderedPageBreak/>
              <w:t>земельных ресурсов"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225 000,00</w:t>
            </w:r>
          </w:p>
        </w:tc>
      </w:tr>
      <w:tr w:rsidR="00960BAE" w:rsidRPr="00960BAE" w:rsidTr="00BD6DEB">
        <w:trPr>
          <w:trHeight w:val="4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225 000,00</w:t>
            </w:r>
          </w:p>
        </w:tc>
      </w:tr>
      <w:tr w:rsidR="00960BAE" w:rsidRPr="00960BAE" w:rsidTr="00BD6DEB">
        <w:trPr>
          <w:trHeight w:val="5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225 000,00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13.1.02.29005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</w:tr>
      <w:tr w:rsidR="00960BAE" w:rsidRPr="00960BAE" w:rsidTr="00BD6DEB">
        <w:trPr>
          <w:trHeight w:val="40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1 632 000,00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1 632 000,00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2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30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Взносы на капремонт по муниципальному жилфонду многоквартирных домов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4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3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05.2.02.29050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4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Муниципальная программа «Управление муниципальным </w:t>
            </w:r>
            <w:r w:rsidRPr="00960BAE">
              <w:rPr>
                <w:rFonts w:eastAsia="Times New Roman"/>
                <w:color w:val="000000"/>
              </w:rPr>
              <w:lastRenderedPageBreak/>
              <w:t>имуществом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8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13.1.02.29016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4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452 200,00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452 200,00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452 200,00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452 200,00</w:t>
            </w:r>
          </w:p>
        </w:tc>
      </w:tr>
      <w:tr w:rsidR="00960BAE" w:rsidRPr="00960BAE" w:rsidTr="00BD6DEB">
        <w:trPr>
          <w:trHeight w:val="4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452 000,00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</w:tr>
      <w:tr w:rsidR="00960BAE" w:rsidRPr="00960BAE" w:rsidTr="00BD6DEB">
        <w:trPr>
          <w:trHeight w:val="5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АДМИНИСТРАЦИЯ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116 606 518,00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98 887 240,00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99 053 001,00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58 885 758,00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54 339 000,00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54 339 000,00</w:t>
            </w:r>
          </w:p>
        </w:tc>
      </w:tr>
      <w:tr w:rsidR="00960BAE" w:rsidRPr="00960BAE" w:rsidTr="00BD6DEB">
        <w:trPr>
          <w:trHeight w:val="8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5 045 600,00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</w:tr>
      <w:tr w:rsidR="00960BAE" w:rsidRPr="00960BAE" w:rsidTr="00BD6DEB">
        <w:trPr>
          <w:trHeight w:val="2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4 634 600,00</w:t>
            </w:r>
          </w:p>
        </w:tc>
      </w:tr>
      <w:tr w:rsidR="00960BAE" w:rsidRPr="00960BAE" w:rsidTr="00BD6DEB">
        <w:trPr>
          <w:trHeight w:val="4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4 634 600,00</w:t>
            </w:r>
          </w:p>
        </w:tc>
      </w:tr>
      <w:tr w:rsidR="00960BAE" w:rsidRPr="00960BAE" w:rsidTr="00BD6DEB">
        <w:trPr>
          <w:trHeight w:val="27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4 634 600,00</w:t>
            </w:r>
          </w:p>
        </w:tc>
      </w:tr>
      <w:tr w:rsidR="00960BAE" w:rsidRPr="00960BAE" w:rsidTr="00BD6DEB">
        <w:trPr>
          <w:trHeight w:val="1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4 634 600,00</w:t>
            </w:r>
          </w:p>
        </w:tc>
      </w:tr>
      <w:tr w:rsidR="00960BAE" w:rsidRPr="00960BAE" w:rsidTr="00BD6DEB">
        <w:trPr>
          <w:trHeight w:val="9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5 045 600,00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924 200,00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924 200,00</w:t>
            </w:r>
          </w:p>
        </w:tc>
      </w:tr>
      <w:tr w:rsidR="00960BAE" w:rsidRPr="00960BAE" w:rsidTr="00BD6DEB">
        <w:trPr>
          <w:trHeight w:val="1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924 200,00</w:t>
            </w:r>
          </w:p>
        </w:tc>
      </w:tr>
      <w:tr w:rsidR="00960BAE" w:rsidRPr="00960BAE" w:rsidTr="00BD6DEB">
        <w:trPr>
          <w:trHeight w:val="4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924 200,00</w:t>
            </w:r>
          </w:p>
        </w:tc>
      </w:tr>
      <w:tr w:rsidR="00960BAE" w:rsidRPr="00960BAE" w:rsidTr="00BD6DEB">
        <w:trPr>
          <w:trHeight w:val="2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</w:tr>
      <w:tr w:rsidR="00960BAE" w:rsidRPr="00960BAE" w:rsidTr="00BD6DEB">
        <w:trPr>
          <w:trHeight w:val="4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</w:tr>
      <w:tr w:rsidR="00960BAE" w:rsidRPr="00960BAE" w:rsidTr="00BD6DEB">
        <w:trPr>
          <w:trHeight w:val="119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34 336 200,00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34 537 700,00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34 537 700,00</w:t>
            </w:r>
          </w:p>
        </w:tc>
      </w:tr>
      <w:tr w:rsidR="00960BAE" w:rsidRPr="00960BAE" w:rsidTr="00BD6DEB">
        <w:trPr>
          <w:trHeight w:val="2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34 336 200,00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34 537 700,00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34 537 700,00</w:t>
            </w:r>
          </w:p>
        </w:tc>
      </w:tr>
      <w:tr w:rsidR="00960BAE" w:rsidRPr="00960BAE" w:rsidTr="00BD6DEB">
        <w:trPr>
          <w:trHeight w:val="37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34 336 200,00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34 537 700,00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34 537 700,00</w:t>
            </w:r>
          </w:p>
        </w:tc>
      </w:tr>
      <w:tr w:rsidR="00960BAE" w:rsidRPr="00960BAE" w:rsidTr="00BD6DEB">
        <w:trPr>
          <w:trHeight w:val="9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34 336 200,00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34 537 700,00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34 537 700,00</w:t>
            </w:r>
          </w:p>
        </w:tc>
      </w:tr>
      <w:tr w:rsidR="00960BAE" w:rsidRPr="00960BAE" w:rsidTr="00BD6DEB">
        <w:trPr>
          <w:trHeight w:val="5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32 897 600,00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33 099 100,00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33 099 100,00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2 691 900,00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960BAE" w:rsidRPr="00960BAE" w:rsidTr="00BD6DEB">
        <w:trPr>
          <w:trHeight w:val="8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721 000,00</w:t>
            </w:r>
          </w:p>
        </w:tc>
      </w:tr>
      <w:tr w:rsidR="00960BAE" w:rsidRPr="00960BAE" w:rsidTr="00BD6DEB">
        <w:trPr>
          <w:trHeight w:val="10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</w:tr>
      <w:tr w:rsidR="00960BAE" w:rsidRPr="00960BAE" w:rsidTr="00BD6DEB">
        <w:trPr>
          <w:trHeight w:val="3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</w:tr>
      <w:tr w:rsidR="00960BAE" w:rsidRPr="00960BAE" w:rsidTr="00BD6DEB">
        <w:trPr>
          <w:trHeight w:val="5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717 600,00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7 800,00</w:t>
            </w:r>
          </w:p>
        </w:tc>
      </w:tr>
      <w:tr w:rsidR="00960BAE" w:rsidRPr="00960BAE" w:rsidTr="00BD6DEB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7 800,00</w:t>
            </w:r>
          </w:p>
        </w:tc>
      </w:tr>
      <w:tr w:rsidR="00960BAE" w:rsidRPr="00960BAE" w:rsidTr="00BD6DEB">
        <w:trPr>
          <w:trHeight w:val="56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Непрограммные расходы за счет средств федерального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7 800,00</w:t>
            </w:r>
          </w:p>
        </w:tc>
      </w:tr>
      <w:tr w:rsidR="00960BAE" w:rsidRPr="00960BAE" w:rsidTr="00BD6DEB">
        <w:trPr>
          <w:trHeight w:val="15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7 800,00</w:t>
            </w:r>
          </w:p>
        </w:tc>
      </w:tr>
      <w:tr w:rsidR="00960BAE" w:rsidRPr="00960BAE" w:rsidTr="00BD6DEB">
        <w:trPr>
          <w:trHeight w:val="7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77.7.03.51200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</w:tr>
      <w:tr w:rsidR="00960BAE" w:rsidRPr="00960BAE" w:rsidTr="00BD6DEB">
        <w:trPr>
          <w:trHeight w:val="3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18 512 358,00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</w:tr>
      <w:tr w:rsidR="00960BAE" w:rsidRPr="00960BAE" w:rsidTr="00BD6DEB">
        <w:trPr>
          <w:trHeight w:val="119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185 600,00</w:t>
            </w:r>
          </w:p>
        </w:tc>
      </w:tr>
      <w:tr w:rsidR="00960BAE" w:rsidRPr="00960BAE" w:rsidTr="00BD6DEB">
        <w:trPr>
          <w:trHeight w:val="6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185 600,00</w:t>
            </w:r>
          </w:p>
        </w:tc>
      </w:tr>
      <w:tr w:rsidR="00960BAE" w:rsidRPr="00960BAE" w:rsidTr="00BD6DEB">
        <w:trPr>
          <w:trHeight w:val="7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185 600,00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185 600,00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</w:tr>
      <w:tr w:rsidR="00960BAE" w:rsidRPr="00960BAE" w:rsidTr="00BD6DEB">
        <w:trPr>
          <w:trHeight w:val="128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960BAE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1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960BAE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11.5.14.29910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Акция "Засветись"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11.5.14.29920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11.5.16.29910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11.5.17.29910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11.5.18.29910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310 000,00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310 000,00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120 000,00</w:t>
            </w:r>
          </w:p>
        </w:tc>
      </w:tr>
      <w:tr w:rsidR="00960BAE" w:rsidRPr="00960BAE" w:rsidTr="00BD6DEB">
        <w:trPr>
          <w:trHeight w:val="2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приобретение специальных коробок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120 000,00</w:t>
            </w:r>
          </w:p>
        </w:tc>
      </w:tr>
      <w:tr w:rsidR="00960BAE" w:rsidRPr="00960BAE" w:rsidTr="00BD6DEB">
        <w:trPr>
          <w:trHeight w:val="5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17.1.01.29110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</w:tr>
      <w:tr w:rsidR="00960BAE" w:rsidRPr="00960BAE" w:rsidTr="00BD6DEB">
        <w:trPr>
          <w:trHeight w:val="7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</w:tr>
      <w:tr w:rsidR="00960BAE" w:rsidRPr="00960BAE" w:rsidTr="00BD6DEB">
        <w:trPr>
          <w:trHeight w:val="7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</w:tr>
      <w:tr w:rsidR="00960BAE" w:rsidRPr="00960BAE" w:rsidTr="00BD6DEB">
        <w:trPr>
          <w:trHeight w:val="7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17.1.03.29110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960BAE" w:rsidRPr="00960BAE" w:rsidTr="00BD6DEB">
        <w:trPr>
          <w:trHeight w:val="4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90 000,00</w:t>
            </w:r>
          </w:p>
        </w:tc>
      </w:tr>
      <w:tr w:rsidR="00960BAE" w:rsidRPr="00960BAE" w:rsidTr="00BD6DEB">
        <w:trPr>
          <w:trHeight w:val="6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90 000,00</w:t>
            </w:r>
          </w:p>
        </w:tc>
      </w:tr>
      <w:tr w:rsidR="00960BAE" w:rsidRPr="00960BAE" w:rsidTr="00BD6DEB">
        <w:trPr>
          <w:trHeight w:val="5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17.1.05.29110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</w:tr>
      <w:tr w:rsidR="00960BAE" w:rsidRPr="00960BAE" w:rsidTr="00BD6DEB">
        <w:trPr>
          <w:trHeight w:val="5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74 000,00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74 000,00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42 000,00</w:t>
            </w:r>
          </w:p>
        </w:tc>
      </w:tr>
      <w:tr w:rsidR="00960BAE" w:rsidRPr="00960BAE" w:rsidTr="00BD6DEB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960BAE">
              <w:rPr>
                <w:rFonts w:eastAsia="Times New Roman"/>
                <w:color w:val="000000"/>
              </w:rPr>
              <w:t>при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42 000,00</w:t>
            </w:r>
          </w:p>
        </w:tc>
      </w:tr>
      <w:tr w:rsidR="00960BAE" w:rsidRPr="00960BAE" w:rsidTr="00BD6DEB">
        <w:trPr>
          <w:trHeight w:val="15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21 000,00</w:t>
            </w:r>
          </w:p>
        </w:tc>
      </w:tr>
      <w:tr w:rsidR="00960BAE" w:rsidRPr="00960BAE" w:rsidTr="00BD6DEB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21 000,00</w:t>
            </w:r>
          </w:p>
        </w:tc>
      </w:tr>
      <w:tr w:rsidR="00960BAE" w:rsidRPr="00960BAE" w:rsidTr="00BD6DEB">
        <w:trPr>
          <w:trHeight w:val="2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19.1.27.29120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960BAE" w:rsidRPr="00960BAE" w:rsidTr="00BD6DEB">
        <w:trPr>
          <w:trHeight w:val="139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21 000,00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21 000,00</w:t>
            </w:r>
          </w:p>
        </w:tc>
      </w:tr>
      <w:tr w:rsidR="00960BAE" w:rsidRPr="00960BAE" w:rsidTr="00BD6DEB">
        <w:trPr>
          <w:trHeight w:val="41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19.1.28.29120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960BAE" w:rsidRPr="00960BAE" w:rsidTr="00BD6DEB">
        <w:trPr>
          <w:trHeight w:val="9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32 000,00</w:t>
            </w:r>
          </w:p>
        </w:tc>
      </w:tr>
      <w:tr w:rsidR="00960BAE" w:rsidRPr="00960BAE" w:rsidTr="00BD6DEB">
        <w:trPr>
          <w:trHeight w:val="4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Организация обучения по охране труда и проверки </w:t>
            </w:r>
            <w:proofErr w:type="gramStart"/>
            <w:r w:rsidRPr="00960BAE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</w:t>
            </w:r>
            <w:r w:rsidRPr="00960BAE">
              <w:rPr>
                <w:rFonts w:eastAsia="Times New Roman"/>
                <w:color w:val="000000"/>
              </w:rPr>
              <w:lastRenderedPageBreak/>
              <w:t>округа Нижегородской области различных форм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32 000,00</w:t>
            </w:r>
          </w:p>
        </w:tc>
      </w:tr>
      <w:tr w:rsidR="00960BAE" w:rsidRPr="00960BAE" w:rsidTr="00BD6DEB">
        <w:trPr>
          <w:trHeight w:val="19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 xml:space="preserve">Расходы на организацию обучения по охране труда и проверку </w:t>
            </w:r>
            <w:proofErr w:type="gramStart"/>
            <w:r w:rsidRPr="00960BAE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32 000,00</w:t>
            </w:r>
          </w:p>
        </w:tc>
      </w:tr>
      <w:tr w:rsidR="00960BAE" w:rsidRPr="00960BAE" w:rsidTr="00BD6DEB">
        <w:trPr>
          <w:trHeight w:val="2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19.2.31.29120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14 200,00</w:t>
            </w:r>
          </w:p>
        </w:tc>
      </w:tr>
      <w:tr w:rsidR="00960BAE" w:rsidRPr="00960BAE" w:rsidTr="00BD6DEB">
        <w:trPr>
          <w:trHeight w:val="9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14 200,00</w:t>
            </w:r>
          </w:p>
        </w:tc>
      </w:tr>
      <w:tr w:rsidR="00960BAE" w:rsidRPr="00960BAE" w:rsidTr="00BD6DEB">
        <w:trPr>
          <w:trHeight w:val="3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14 200,00</w:t>
            </w:r>
          </w:p>
        </w:tc>
      </w:tr>
      <w:tr w:rsidR="00960BAE" w:rsidRPr="00960BAE" w:rsidTr="00BD6DEB">
        <w:trPr>
          <w:trHeight w:val="4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21.1.02.25050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</w:tr>
      <w:tr w:rsidR="00960BAE" w:rsidRPr="00960BAE" w:rsidTr="00BD6DEB">
        <w:trPr>
          <w:trHeight w:val="1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17 640 558,00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13 650 900,00</w:t>
            </w:r>
          </w:p>
        </w:tc>
      </w:tr>
      <w:tr w:rsidR="00960BAE" w:rsidRPr="00960BAE" w:rsidTr="00BD6DEB">
        <w:trPr>
          <w:trHeight w:val="4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17 640 558,00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13 650 900,00</w:t>
            </w:r>
          </w:p>
        </w:tc>
      </w:tr>
      <w:tr w:rsidR="00960BAE" w:rsidRPr="00960BAE" w:rsidTr="00BD6DEB">
        <w:trPr>
          <w:trHeight w:val="1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17 230 900,00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13 100 900,00</w:t>
            </w:r>
          </w:p>
        </w:tc>
      </w:tr>
      <w:tr w:rsidR="00960BAE" w:rsidRPr="00960BAE" w:rsidTr="00BD6DEB">
        <w:trPr>
          <w:trHeight w:val="46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17 230 900,00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13 100 900,00</w:t>
            </w:r>
          </w:p>
        </w:tc>
      </w:tr>
      <w:tr w:rsidR="00960BAE" w:rsidRPr="00960BAE" w:rsidTr="00BD6DEB">
        <w:trPr>
          <w:trHeight w:val="18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8 755 900,00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</w:tr>
      <w:tr w:rsidR="00960BAE" w:rsidRPr="00960BAE" w:rsidTr="00BD6DEB">
        <w:trPr>
          <w:trHeight w:val="7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8 457 000,00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</w:tr>
      <w:tr w:rsidR="00960BAE" w:rsidRPr="00960BAE" w:rsidTr="00BD6DEB">
        <w:trPr>
          <w:trHeight w:val="3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960BAE" w:rsidRPr="00960BAE" w:rsidTr="00BD6DEB">
        <w:trPr>
          <w:trHeight w:val="1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409 658,00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550 000,00</w:t>
            </w:r>
          </w:p>
        </w:tc>
      </w:tr>
      <w:tr w:rsidR="00960BAE" w:rsidRPr="00960BAE" w:rsidTr="00BD6DEB">
        <w:trPr>
          <w:trHeight w:val="28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409 658,00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550 000,00</w:t>
            </w:r>
          </w:p>
        </w:tc>
      </w:tr>
      <w:tr w:rsidR="00960BAE" w:rsidRPr="00960BAE" w:rsidTr="00BD6DEB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354 908,00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960BAE" w:rsidRPr="00960BAE" w:rsidTr="00BD6DEB">
        <w:trPr>
          <w:trHeight w:val="2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54 750,00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960BAE" w:rsidRPr="00960BAE" w:rsidTr="00BD6DEB">
        <w:trPr>
          <w:trHeight w:val="4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2 448 200,00</w:t>
            </w:r>
          </w:p>
        </w:tc>
      </w:tr>
      <w:tr w:rsidR="00960BAE" w:rsidRPr="00960BAE" w:rsidTr="00BD6DEB">
        <w:trPr>
          <w:trHeight w:val="2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2 448 200,00</w:t>
            </w:r>
          </w:p>
        </w:tc>
      </w:tr>
      <w:tr w:rsidR="00960BAE" w:rsidRPr="00960BAE" w:rsidTr="00BD6DEB">
        <w:trPr>
          <w:trHeight w:val="4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2 448 200,00</w:t>
            </w:r>
          </w:p>
        </w:tc>
      </w:tr>
      <w:tr w:rsidR="00960BAE" w:rsidRPr="00960BAE" w:rsidTr="00BD6DEB">
        <w:trPr>
          <w:trHeight w:val="114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2 448 200,00</w:t>
            </w:r>
          </w:p>
        </w:tc>
      </w:tr>
      <w:tr w:rsidR="00960BAE" w:rsidRPr="00960BAE" w:rsidTr="00BD6DEB">
        <w:trPr>
          <w:trHeight w:val="14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</w:tr>
      <w:tr w:rsidR="00960BAE" w:rsidRPr="00960BAE" w:rsidTr="00BD6DEB">
        <w:trPr>
          <w:trHeight w:val="50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395 970,00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589 270,00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1 099 470,00</w:t>
            </w:r>
          </w:p>
        </w:tc>
      </w:tr>
      <w:tr w:rsidR="00960BAE" w:rsidRPr="00960BAE" w:rsidTr="00BD6DEB">
        <w:trPr>
          <w:trHeight w:val="5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9 465 920,00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9 465 920,00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9 465 920,00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8 585 600,00</w:t>
            </w:r>
          </w:p>
        </w:tc>
      </w:tr>
      <w:tr w:rsidR="00960BAE" w:rsidRPr="00960BAE" w:rsidTr="00BD6DEB">
        <w:trPr>
          <w:trHeight w:val="2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755 320,00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получение информации </w:t>
            </w:r>
            <w:r w:rsidRPr="00960BAE">
              <w:rPr>
                <w:rFonts w:eastAsia="Times New Roman"/>
                <w:color w:val="000000"/>
              </w:rPr>
              <w:lastRenderedPageBreak/>
              <w:t>об опасных и неблагоприятных метрологических и гидрологических явлениях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11.1.11.29910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960BAE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960BAE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960BAE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960BAE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11.1.13.29910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225 320,00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0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7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11.1.21.29910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11.1.22.29910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11.1.23.29910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38 320,00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8 585 600,00</w:t>
            </w:r>
          </w:p>
        </w:tc>
      </w:tr>
      <w:tr w:rsidR="00960BAE" w:rsidRPr="00960BAE" w:rsidTr="00BD6DEB">
        <w:trPr>
          <w:trHeight w:val="4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повседневной деятельности ЕДДС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8 585 600,00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8 585 600,00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</w:tr>
      <w:tr w:rsidR="00960BAE" w:rsidRPr="00960BAE" w:rsidTr="00BD6DEB">
        <w:trPr>
          <w:trHeight w:val="46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704 100,00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</w:tr>
      <w:tr w:rsidR="00960BAE" w:rsidRPr="00960BAE" w:rsidTr="00BD6DEB">
        <w:trPr>
          <w:trHeight w:val="9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21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11.4.14.29910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Изготовление памяток по профилактическим мерам </w:t>
            </w:r>
            <w:r w:rsidRPr="00960BAE">
              <w:rPr>
                <w:rFonts w:eastAsia="Times New Roman"/>
                <w:color w:val="000000"/>
              </w:rPr>
              <w:lastRenderedPageBreak/>
              <w:t>антитеррористического характера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6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11.4.31.29910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11 853 400,00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5 437 840,00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2 937 840,00</w:t>
            </w:r>
          </w:p>
        </w:tc>
      </w:tr>
      <w:tr w:rsidR="00960BAE" w:rsidRPr="00960BAE" w:rsidTr="00BD6DEB">
        <w:trPr>
          <w:trHeight w:val="1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</w:tr>
      <w:tr w:rsidR="00960BAE" w:rsidRPr="00960BAE" w:rsidTr="00BD6DEB">
        <w:trPr>
          <w:trHeight w:val="112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40 500,00</w:t>
            </w:r>
          </w:p>
        </w:tc>
      </w:tr>
      <w:tr w:rsidR="00960BAE" w:rsidRPr="00960BAE" w:rsidTr="00BD6DEB">
        <w:trPr>
          <w:trHeight w:val="87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40 500,00</w:t>
            </w:r>
          </w:p>
        </w:tc>
      </w:tr>
      <w:tr w:rsidR="00960BAE" w:rsidRPr="00960BAE" w:rsidTr="00BD6DEB">
        <w:trPr>
          <w:trHeight w:val="62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40 500,00</w:t>
            </w:r>
          </w:p>
        </w:tc>
      </w:tr>
      <w:tr w:rsidR="00960BAE" w:rsidRPr="00960BAE" w:rsidTr="00BD6DEB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40 500,00</w:t>
            </w:r>
          </w:p>
        </w:tc>
      </w:tr>
      <w:tr w:rsidR="00960BAE" w:rsidRPr="00960BAE" w:rsidTr="00BD6DEB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05.3.05.73400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lastRenderedPageBreak/>
              <w:t>Транспорт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1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9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08.2.02.25060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Связь и информатика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753 000,00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Подпрограмма "Защита населения </w:t>
            </w:r>
            <w:r w:rsidRPr="00960BAE">
              <w:rPr>
                <w:rFonts w:eastAsia="Times New Roman"/>
                <w:color w:val="000000"/>
              </w:rPr>
              <w:lastRenderedPageBreak/>
              <w:t>Воскресенского муниципального округа от чрезвычайных ситуаций"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3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11.1.31.29910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Оплата услуг по обслуживанию оборудования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оплату услуг по обслуживанию оборудования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11.1.32.29910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оплату услуг за поставку электроэнергии для оборудования </w:t>
            </w:r>
            <w:r w:rsidRPr="00960BAE">
              <w:rPr>
                <w:rFonts w:eastAsia="Times New Roman"/>
                <w:color w:val="000000"/>
              </w:rPr>
              <w:lastRenderedPageBreak/>
              <w:t>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2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11.1.33.29910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142 000,00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11.1.35.29910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11.1.37.29910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3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4 559 900,00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960BAE" w:rsidRPr="00960BAE" w:rsidTr="00BD6DEB">
        <w:trPr>
          <w:trHeight w:val="6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3 189 900,00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2 897 340,00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2 897 340,00</w:t>
            </w:r>
          </w:p>
        </w:tc>
      </w:tr>
      <w:tr w:rsidR="00960BAE" w:rsidRPr="00960BAE" w:rsidTr="00BD6DEB">
        <w:trPr>
          <w:trHeight w:val="6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960BAE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60BAE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Проведение торжественных совещаний, посвященных «Дню </w:t>
            </w:r>
            <w:r w:rsidRPr="00960BAE">
              <w:rPr>
                <w:rFonts w:eastAsia="Times New Roman"/>
                <w:color w:val="000000"/>
              </w:rPr>
              <w:lastRenderedPageBreak/>
              <w:t>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43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15.1.04.29130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960BAE" w:rsidRPr="00960BAE" w:rsidTr="00BD6DEB">
        <w:trPr>
          <w:trHeight w:val="5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960BAE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960BAE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2 747 340,00</w:t>
            </w:r>
          </w:p>
        </w:tc>
      </w:tr>
      <w:tr w:rsidR="00960BAE" w:rsidRPr="00960BAE" w:rsidTr="00BD6DEB">
        <w:trPr>
          <w:trHeight w:val="88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2 747 340,00</w:t>
            </w:r>
          </w:p>
        </w:tc>
      </w:tr>
      <w:tr w:rsidR="00960BAE" w:rsidRPr="00960BAE" w:rsidTr="00BD6DEB">
        <w:trPr>
          <w:trHeight w:val="9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2 747 340,00</w:t>
            </w:r>
          </w:p>
        </w:tc>
      </w:tr>
      <w:tr w:rsidR="00960BAE" w:rsidRPr="00960BAE" w:rsidTr="00BD6DEB">
        <w:trPr>
          <w:trHeight w:val="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15.3.03.25080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2 889 900,00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</w:tr>
      <w:tr w:rsidR="00960BAE" w:rsidRPr="00960BAE" w:rsidTr="00BD6DEB">
        <w:trPr>
          <w:trHeight w:val="53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 xml:space="preserve">Подпрограмма "Обучение и подготовка </w:t>
            </w:r>
            <w:proofErr w:type="spellStart"/>
            <w:r w:rsidRPr="00960BAE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960BAE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5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Подготовка видеосюжетов (роликов, фильмов) о развитии </w:t>
            </w:r>
            <w:proofErr w:type="spellStart"/>
            <w:r w:rsidRPr="00960BAE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proofErr w:type="spellStart"/>
            <w:r w:rsidRPr="00960BAE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960BAE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15.4.01.29130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14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proofErr w:type="spellStart"/>
            <w:r w:rsidRPr="00960BAE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960BAE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960BAE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960BAE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60BAE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15.4.02.29130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1 370 000,00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9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участие в семинарах, выставках и форумах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18.1.09.23180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7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18.1.12.23180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Подпрограмма "Повышение качества туристских услуг, оказываемых </w:t>
            </w:r>
            <w:r w:rsidRPr="00960BAE">
              <w:rPr>
                <w:rFonts w:eastAsia="Times New Roman"/>
                <w:color w:val="000000"/>
              </w:rPr>
              <w:lastRenderedPageBreak/>
              <w:t>субъектами туриндустрии на территории Воскресенского округа"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960BAE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960BAE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18.2.02.23180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Проведение фестиваля «В гости к Владимирскому кренделю» </w:t>
            </w:r>
            <w:proofErr w:type="gramStart"/>
            <w:r w:rsidRPr="00960BAE">
              <w:rPr>
                <w:rFonts w:eastAsia="Times New Roman"/>
                <w:color w:val="000000"/>
              </w:rPr>
              <w:t>в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960BAE">
              <w:rPr>
                <w:rFonts w:eastAsia="Times New Roman"/>
                <w:color w:val="000000"/>
              </w:rPr>
              <w:t>в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18.2.05.23180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960BAE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960BAE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960BAE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960BAE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18.2.08.23180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90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960BAE">
              <w:rPr>
                <w:rFonts w:eastAsia="Times New Roman"/>
                <w:color w:val="000000"/>
              </w:rPr>
              <w:t>в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960BAE">
              <w:rPr>
                <w:rFonts w:eastAsia="Times New Roman"/>
                <w:color w:val="000000"/>
              </w:rPr>
              <w:t>в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18.2.09.23180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Проведение туристического фестиваля "День туризма. Под открытым небом"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9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18.2.11.23180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960BAE">
              <w:rPr>
                <w:rFonts w:eastAsia="Times New Roman"/>
                <w:color w:val="000000"/>
              </w:rPr>
              <w:t>инвест</w:t>
            </w:r>
            <w:proofErr w:type="spellEnd"/>
            <w:r w:rsidRPr="00960BAE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</w:t>
            </w:r>
            <w:r w:rsidRPr="00960BAE">
              <w:rPr>
                <w:rFonts w:eastAsia="Times New Roman"/>
                <w:color w:val="000000"/>
              </w:rPr>
              <w:lastRenderedPageBreak/>
              <w:t xml:space="preserve">(пресс-туров, </w:t>
            </w:r>
            <w:proofErr w:type="spellStart"/>
            <w:r w:rsidRPr="00960BAE">
              <w:rPr>
                <w:rFonts w:eastAsia="Times New Roman"/>
                <w:color w:val="000000"/>
              </w:rPr>
              <w:t>инвест</w:t>
            </w:r>
            <w:proofErr w:type="spellEnd"/>
            <w:r w:rsidRPr="00960BAE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3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18.3.01.23180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0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18.3.03.23180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960BAE">
              <w:rPr>
                <w:rFonts w:eastAsia="Times New Roman"/>
                <w:color w:val="000000"/>
              </w:rPr>
              <w:t>об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12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 xml:space="preserve">Расходы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960BAE">
              <w:rPr>
                <w:rFonts w:eastAsia="Times New Roman"/>
                <w:color w:val="000000"/>
              </w:rPr>
              <w:t>об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7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18.3.06.23180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1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12 460 100,00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</w:tr>
      <w:tr w:rsidR="00960BAE" w:rsidRPr="00960BAE" w:rsidTr="00BD6DEB">
        <w:trPr>
          <w:trHeight w:val="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8 910 500,00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</w:tr>
      <w:tr w:rsidR="00960BAE" w:rsidRPr="00960BAE" w:rsidTr="00BD6DEB">
        <w:trPr>
          <w:trHeight w:val="10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6 750 000,00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2 050 000,00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2 050 000,00</w:t>
            </w:r>
          </w:p>
        </w:tc>
      </w:tr>
      <w:tr w:rsidR="00960BAE" w:rsidRPr="00960BAE" w:rsidTr="00BD6DEB">
        <w:trPr>
          <w:trHeight w:val="8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600 000,00</w:t>
            </w:r>
          </w:p>
        </w:tc>
      </w:tr>
      <w:tr w:rsidR="00960BAE" w:rsidRPr="00960BAE" w:rsidTr="00BD6DEB">
        <w:trPr>
          <w:trHeight w:val="4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05.1.01.29050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Приобретение АСУ для замены башен «</w:t>
            </w:r>
            <w:proofErr w:type="spellStart"/>
            <w:r w:rsidRPr="00960BAE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960BAE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</w:tr>
      <w:tr w:rsidR="00960BAE" w:rsidRPr="00960BAE" w:rsidTr="00BD6DEB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960BAE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960BAE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05.1.02.29050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Ремонт, установка гидрантов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</w:tr>
      <w:tr w:rsidR="00960BAE" w:rsidRPr="00960BAE" w:rsidTr="00BD6DEB">
        <w:trPr>
          <w:trHeight w:val="36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05.1.10.29050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960BAE" w:rsidRPr="00960BAE" w:rsidTr="00BD6DEB">
        <w:trPr>
          <w:trHeight w:val="23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3 650 000,00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650 000,00</w:t>
            </w:r>
          </w:p>
        </w:tc>
      </w:tr>
      <w:tr w:rsidR="00960BAE" w:rsidRPr="00960BAE" w:rsidTr="00BD6DEB">
        <w:trPr>
          <w:trHeight w:val="4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2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05.2.01.29050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2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05.2.03.29050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5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05.2.04.29050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5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Ремонт очистных сооружений централизованной канализации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</w:tr>
      <w:tr w:rsidR="00960BAE" w:rsidRPr="00960BAE" w:rsidTr="00BD6DEB">
        <w:trPr>
          <w:trHeight w:val="5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05.2.05.29050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960BAE" w:rsidRPr="00960BAE" w:rsidTr="00BD6DEB">
        <w:trPr>
          <w:trHeight w:val="1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350 000,00</w:t>
            </w:r>
          </w:p>
        </w:tc>
      </w:tr>
      <w:tr w:rsidR="00960BAE" w:rsidRPr="00960BAE" w:rsidTr="00BD6DEB">
        <w:trPr>
          <w:trHeight w:val="5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350 000,00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05.2.06.29050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</w:tr>
      <w:tr w:rsidR="00960BAE" w:rsidRPr="00960BAE" w:rsidTr="00BD6DEB">
        <w:trPr>
          <w:trHeight w:val="10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1 800 000,00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800 000,00</w:t>
            </w:r>
          </w:p>
        </w:tc>
      </w:tr>
      <w:tr w:rsidR="00960BAE" w:rsidRPr="00960BAE" w:rsidTr="00BD6DEB">
        <w:trPr>
          <w:trHeight w:val="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</w:tr>
      <w:tr w:rsidR="00960BAE" w:rsidRPr="00960BAE" w:rsidTr="00BD6DEB">
        <w:trPr>
          <w:trHeight w:val="20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05.3.01.29050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Лицензирование водопроводных скважин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</w:tr>
      <w:tr w:rsidR="00960BAE" w:rsidRPr="00960BAE" w:rsidTr="00BD6DEB">
        <w:trPr>
          <w:trHeight w:val="2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500 000,00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05.3.02.29050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960BAE" w:rsidRPr="00960BAE" w:rsidTr="00BD6DEB">
        <w:trPr>
          <w:trHeight w:val="7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05.3.03.29050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13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2 160 500,00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9 302 600,00</w:t>
            </w:r>
          </w:p>
        </w:tc>
      </w:tr>
      <w:tr w:rsidR="00960BAE" w:rsidRPr="00960BAE" w:rsidTr="00BD6DEB">
        <w:trPr>
          <w:trHeight w:val="2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2 160 500,00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9 302 600,00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2 160 500,00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9 302 600,00</w:t>
            </w:r>
          </w:p>
        </w:tc>
      </w:tr>
      <w:tr w:rsidR="00960BAE" w:rsidRPr="00960BAE" w:rsidTr="00BD6DEB">
        <w:trPr>
          <w:trHeight w:val="4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4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60BAE" w:rsidRPr="00960BAE" w:rsidTr="00BD6DEB">
        <w:trPr>
          <w:trHeight w:val="8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1 860 500,00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9 302 600,00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77.7.04.72090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1 860 500,00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</w:tr>
      <w:tr w:rsidR="00960BAE" w:rsidRPr="00960BAE" w:rsidTr="00BD6DEB">
        <w:trPr>
          <w:trHeight w:val="72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60BAE">
              <w:rPr>
                <w:rFonts w:eastAsia="Times New Roman"/>
                <w:color w:val="000000"/>
              </w:rPr>
              <w:t>г.</w:t>
            </w:r>
            <w:proofErr w:type="gramStart"/>
            <w:r w:rsidRPr="00960BAE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60BAE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1 237 000,00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1 237 000,00</w:t>
            </w:r>
          </w:p>
        </w:tc>
      </w:tr>
      <w:tr w:rsidR="00960BAE" w:rsidRPr="00960BAE" w:rsidTr="00BD6DEB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1 237 000,00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</w:tr>
      <w:tr w:rsidR="00960BAE" w:rsidRPr="00960BAE" w:rsidTr="00BD6DEB">
        <w:trPr>
          <w:trHeight w:val="44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2 312 600,00</w:t>
            </w:r>
          </w:p>
        </w:tc>
      </w:tr>
      <w:tr w:rsidR="00960BAE" w:rsidRPr="00960BAE" w:rsidTr="00BD6DEB">
        <w:trPr>
          <w:trHeight w:val="15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2 312 600,00</w:t>
            </w:r>
          </w:p>
        </w:tc>
      </w:tr>
      <w:tr w:rsidR="00960BAE" w:rsidRPr="00960BAE" w:rsidTr="00BD6DEB">
        <w:trPr>
          <w:trHeight w:val="1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2 309 100,00</w:t>
            </w:r>
          </w:p>
        </w:tc>
      </w:tr>
      <w:tr w:rsidR="00960BAE" w:rsidRPr="00960BAE" w:rsidTr="00BD6DEB">
        <w:trPr>
          <w:trHeight w:val="73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2 309 100,00</w:t>
            </w:r>
          </w:p>
        </w:tc>
      </w:tr>
      <w:tr w:rsidR="00960BAE" w:rsidRPr="00960BAE" w:rsidTr="00BD6DEB">
        <w:trPr>
          <w:trHeight w:val="8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</w:tr>
      <w:tr w:rsidR="00960BAE" w:rsidRPr="00960BAE" w:rsidTr="00BD6DEB">
        <w:trPr>
          <w:trHeight w:val="16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3 500,00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3 500,00</w:t>
            </w:r>
          </w:p>
        </w:tc>
      </w:tr>
      <w:tr w:rsidR="00960BAE" w:rsidRPr="00960BAE" w:rsidTr="00BD6DEB">
        <w:trPr>
          <w:trHeight w:val="3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77.7.04.73930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960BAE" w:rsidRPr="00960BAE" w:rsidTr="00BD6DEB">
        <w:trPr>
          <w:trHeight w:val="7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6 873 700,00</w:t>
            </w:r>
          </w:p>
        </w:tc>
      </w:tr>
      <w:tr w:rsidR="00960BAE" w:rsidRPr="00960BAE" w:rsidTr="00BD6DEB">
        <w:trPr>
          <w:trHeight w:val="10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6 873 700,00</w:t>
            </w:r>
          </w:p>
        </w:tc>
      </w:tr>
      <w:tr w:rsidR="00960BAE" w:rsidRPr="00960BAE" w:rsidTr="00BD6DEB">
        <w:trPr>
          <w:trHeight w:val="2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МАУ «Природный Парк «Воскресенское Поветлужье»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6 873 700,00</w:t>
            </w:r>
          </w:p>
        </w:tc>
      </w:tr>
      <w:tr w:rsidR="00960BAE" w:rsidRPr="00960BAE" w:rsidTr="00BD6DEB">
        <w:trPr>
          <w:trHeight w:val="6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6 873 700,00</w:t>
            </w:r>
          </w:p>
        </w:tc>
      </w:tr>
      <w:tr w:rsidR="00960BAE" w:rsidRPr="00960BAE" w:rsidTr="00BD6DEB">
        <w:trPr>
          <w:trHeight w:val="5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18.2.01.43590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1 524 300,00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1 524 300,00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1 524 300,00</w:t>
            </w:r>
          </w:p>
        </w:tc>
      </w:tr>
      <w:tr w:rsidR="00960BAE" w:rsidRPr="00960BAE" w:rsidTr="00BD6DEB">
        <w:trPr>
          <w:trHeight w:val="4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</w:tr>
      <w:tr w:rsidR="00960BAE" w:rsidRPr="00960BAE" w:rsidTr="00BD6DEB">
        <w:trPr>
          <w:trHeight w:val="4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109 400,00</w:t>
            </w:r>
          </w:p>
        </w:tc>
      </w:tr>
      <w:tr w:rsidR="00960BAE" w:rsidRPr="00960BAE" w:rsidTr="00BD6DEB">
        <w:trPr>
          <w:trHeight w:val="37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109 400,00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109 400,00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109 400,00</w:t>
            </w:r>
          </w:p>
        </w:tc>
      </w:tr>
      <w:tr w:rsidR="00960BAE" w:rsidRPr="00960BAE" w:rsidTr="00BD6DEB">
        <w:trPr>
          <w:trHeight w:val="3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1 414 900,00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1 414 900,00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1 414 900,00</w:t>
            </w:r>
          </w:p>
        </w:tc>
      </w:tr>
      <w:tr w:rsidR="00960BAE" w:rsidRPr="00960BAE" w:rsidTr="00BD6DEB">
        <w:trPr>
          <w:trHeight w:val="9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1 414 900,00</w:t>
            </w:r>
          </w:p>
        </w:tc>
      </w:tr>
      <w:tr w:rsidR="00960BAE" w:rsidRPr="00960BAE" w:rsidTr="00BD6DEB">
        <w:trPr>
          <w:trHeight w:val="24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1 414 900,00</w:t>
            </w:r>
          </w:p>
        </w:tc>
      </w:tr>
      <w:tr w:rsidR="00960BAE" w:rsidRPr="00960BAE" w:rsidTr="00BD6DEB">
        <w:trPr>
          <w:trHeight w:val="10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1 414 900,00</w:t>
            </w:r>
          </w:p>
        </w:tc>
      </w:tr>
      <w:tr w:rsidR="00960BAE" w:rsidRPr="00960BAE" w:rsidTr="00BD6DEB">
        <w:trPr>
          <w:trHeight w:val="80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1 414 900,00</w:t>
            </w:r>
          </w:p>
        </w:tc>
      </w:tr>
      <w:tr w:rsidR="00960BAE" w:rsidRPr="00960BAE" w:rsidTr="00BD6DEB">
        <w:trPr>
          <w:trHeight w:val="72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1 360 900,00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1 360 900,00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1 360 900,00</w:t>
            </w:r>
          </w:p>
        </w:tc>
      </w:tr>
      <w:tr w:rsidR="00960BAE" w:rsidRPr="00960BAE" w:rsidTr="00BD6DEB">
        <w:trPr>
          <w:trHeight w:val="3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</w:tr>
      <w:tr w:rsidR="00960BAE" w:rsidRPr="00960BAE" w:rsidTr="00BD6DEB">
        <w:trPr>
          <w:trHeight w:val="3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9 742 340,00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1 878 100,00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4 033 661,00</w:t>
            </w:r>
          </w:p>
        </w:tc>
      </w:tr>
      <w:tr w:rsidR="00960BAE" w:rsidRPr="00960BAE" w:rsidTr="00BD6DEB">
        <w:trPr>
          <w:trHeight w:val="27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9 342 340,00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2 133 961,00</w:t>
            </w:r>
          </w:p>
        </w:tc>
      </w:tr>
      <w:tr w:rsidR="00960BAE" w:rsidRPr="00960BAE" w:rsidTr="00BD6DEB">
        <w:trPr>
          <w:trHeight w:val="1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2 133 961,00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2 133 961,00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2 133 961,00</w:t>
            </w:r>
          </w:p>
        </w:tc>
      </w:tr>
      <w:tr w:rsidR="00960BAE" w:rsidRPr="00960BAE" w:rsidTr="00BD6DEB">
        <w:trPr>
          <w:trHeight w:val="8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2 133 961,00</w:t>
            </w:r>
          </w:p>
        </w:tc>
      </w:tr>
      <w:tr w:rsidR="00960BAE" w:rsidRPr="00960BAE" w:rsidTr="00BD6DEB">
        <w:trPr>
          <w:trHeight w:val="3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77.7.04.29980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9 342 340,00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2 133 961,00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960BAE" w:rsidRPr="00960BAE" w:rsidTr="00BD6DEB">
        <w:trPr>
          <w:trHeight w:val="8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1 699 700,00</w:t>
            </w:r>
          </w:p>
        </w:tc>
      </w:tr>
      <w:tr w:rsidR="00960BAE" w:rsidRPr="00960BAE" w:rsidTr="00BD6DEB">
        <w:trPr>
          <w:trHeight w:val="105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960BAE">
              <w:rPr>
                <w:rFonts w:eastAsia="Times New Roman"/>
                <w:color w:val="000000"/>
              </w:rPr>
              <w:t>порядке</w:t>
            </w:r>
            <w:proofErr w:type="gramEnd"/>
            <w:r w:rsidRPr="00960BAE">
              <w:rPr>
                <w:rFonts w:eastAsia="Times New Roman"/>
                <w:color w:val="000000"/>
              </w:rPr>
              <w:t xml:space="preserve"> нуждающимися в улучшении жилищных условий"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1 699 700,00</w:t>
            </w:r>
          </w:p>
        </w:tc>
      </w:tr>
      <w:tr w:rsidR="00960BAE" w:rsidRPr="00960BAE" w:rsidTr="00BD6DEB">
        <w:trPr>
          <w:trHeight w:val="9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1 699 700,00</w:t>
            </w:r>
          </w:p>
        </w:tc>
      </w:tr>
      <w:tr w:rsidR="00960BAE" w:rsidRPr="00960BAE" w:rsidTr="00BD6DEB">
        <w:trPr>
          <w:trHeight w:val="6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1 699 700,00</w:t>
            </w:r>
          </w:p>
        </w:tc>
      </w:tr>
      <w:tr w:rsidR="00960BAE" w:rsidRPr="00960BAE" w:rsidTr="00BD6DEB">
        <w:trPr>
          <w:trHeight w:val="27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10.1.01.L4970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1 678 100,00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1 699 700,00</w:t>
            </w:r>
          </w:p>
        </w:tc>
      </w:tr>
      <w:tr w:rsidR="00960BAE" w:rsidRPr="00960BAE" w:rsidTr="00BD6DEB">
        <w:trPr>
          <w:trHeight w:val="28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27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Подпрограмма "Укрепление </w:t>
            </w:r>
            <w:r w:rsidRPr="00960BAE">
              <w:rPr>
                <w:rFonts w:eastAsia="Times New Roman"/>
                <w:color w:val="000000"/>
              </w:rPr>
              <w:lastRenderedPageBreak/>
              <w:t>института успешной семьи, развитие и сохранение лучших семейных традиций"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129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7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2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02.1.01.29010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960BAE" w:rsidRPr="00960BAE" w:rsidTr="00BD6DEB">
        <w:trPr>
          <w:trHeight w:val="24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960BAE" w:rsidRPr="00960BAE" w:rsidTr="00BD6DEB">
        <w:trPr>
          <w:trHeight w:val="8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3 408 500,00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3 408 500,00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 xml:space="preserve">Субсидии на оказание частичной </w:t>
            </w:r>
            <w:r w:rsidRPr="00960BAE">
              <w:rPr>
                <w:rFonts w:eastAsia="Times New Roman"/>
                <w:color w:val="000000"/>
              </w:rPr>
              <w:lastRenderedPageBreak/>
              <w:t>финансовой поддержки районных (городских) средств массовой информации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3 408 500,00</w:t>
            </w:r>
          </w:p>
        </w:tc>
      </w:tr>
      <w:tr w:rsidR="00960BAE" w:rsidRPr="00960BAE" w:rsidTr="00BD6DEB">
        <w:trPr>
          <w:trHeight w:val="1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21.2.03.S2050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</w:tr>
      <w:tr w:rsidR="00960BAE" w:rsidRPr="00960BAE" w:rsidTr="00BD6DEB">
        <w:trPr>
          <w:trHeight w:val="7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КОНТРОЛЬНО-СЧЕТНАЯ КОМИССИЯ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960BAE" w:rsidRPr="00960BAE" w:rsidTr="00BD6DEB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960BAE" w:rsidRPr="00960BAE" w:rsidTr="00BD6DEB">
        <w:trPr>
          <w:trHeight w:val="9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960BAE" w:rsidRPr="00960BAE" w:rsidTr="00BD6DEB">
        <w:trPr>
          <w:trHeight w:val="30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1 798 200,00</w:t>
            </w:r>
          </w:p>
        </w:tc>
      </w:tr>
      <w:tr w:rsidR="00960BAE" w:rsidRPr="00960BAE" w:rsidTr="00BD6DEB">
        <w:trPr>
          <w:trHeight w:val="2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1 798 200,00</w:t>
            </w:r>
          </w:p>
        </w:tc>
      </w:tr>
      <w:tr w:rsidR="00960BAE" w:rsidRPr="00960BAE" w:rsidTr="00BD6DEB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1 798 200,00</w:t>
            </w:r>
          </w:p>
        </w:tc>
      </w:tr>
      <w:tr w:rsidR="00960BAE" w:rsidRPr="00960BAE" w:rsidTr="00BD6DEB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1 754 000,00</w:t>
            </w:r>
          </w:p>
        </w:tc>
      </w:tr>
      <w:tr w:rsidR="00960BAE" w:rsidRPr="00960BAE" w:rsidTr="00BD6DEB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77.7.01.07000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</w:tr>
      <w:tr w:rsidR="00960BAE" w:rsidRPr="00960BAE" w:rsidTr="00BD6DEB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color w:val="000000"/>
              </w:rPr>
            </w:pPr>
            <w:r w:rsidRPr="00960BAE">
              <w:rPr>
                <w:rFonts w:eastAsia="Times New Roman"/>
                <w:color w:val="000000"/>
              </w:rPr>
              <w:t>44 200,00</w:t>
            </w:r>
          </w:p>
        </w:tc>
      </w:tr>
      <w:tr w:rsidR="00960BAE" w:rsidRPr="00960BAE" w:rsidTr="00BD6DEB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60BAE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</w:tr>
      <w:tr w:rsidR="00960BAE" w:rsidRPr="00960BAE" w:rsidTr="00BD6DE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1 232 545 740,87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1 172 449 022,94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BAE" w:rsidRPr="00960BAE" w:rsidRDefault="00960BAE" w:rsidP="00960BA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60BAE">
              <w:rPr>
                <w:rFonts w:eastAsia="Times New Roman"/>
                <w:b/>
                <w:bCs/>
                <w:color w:val="000000"/>
              </w:rPr>
              <w:t>1 368 069 924,30</w:t>
            </w:r>
          </w:p>
        </w:tc>
      </w:tr>
    </w:tbl>
    <w:p w:rsidR="005679DA" w:rsidRDefault="005679DA">
      <w:bookmarkStart w:id="0" w:name="_GoBack"/>
      <w:bookmarkEnd w:id="0"/>
    </w:p>
    <w:sectPr w:rsidR="005679DA" w:rsidSect="00960B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BAE"/>
    <w:rsid w:val="005679DA"/>
    <w:rsid w:val="0096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0BAE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60BAE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0BAE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60BAE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960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960BAE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960B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60BA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60B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60BA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60B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960B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960B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60BAE"/>
  </w:style>
  <w:style w:type="paragraph" w:styleId="ab">
    <w:name w:val="Normal (Web)"/>
    <w:basedOn w:val="a"/>
    <w:uiPriority w:val="99"/>
    <w:rsid w:val="00960BAE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960BAE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960BAE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960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960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960BAE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60BA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960BAE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960BAE"/>
    <w:rPr>
      <w:rFonts w:ascii="Arial" w:hAnsi="Arial" w:cs="Arial" w:hint="default"/>
      <w:sz w:val="24"/>
    </w:rPr>
  </w:style>
  <w:style w:type="character" w:customStyle="1" w:styleId="WW8Num2z0">
    <w:name w:val="WW8Num2z0"/>
    <w:rsid w:val="00960BAE"/>
  </w:style>
  <w:style w:type="character" w:customStyle="1" w:styleId="WW8Num2z1">
    <w:name w:val="WW8Num2z1"/>
    <w:rsid w:val="00960BAE"/>
  </w:style>
  <w:style w:type="character" w:customStyle="1" w:styleId="WW8Num2z2">
    <w:name w:val="WW8Num2z2"/>
    <w:rsid w:val="00960BAE"/>
  </w:style>
  <w:style w:type="character" w:customStyle="1" w:styleId="WW8Num2z3">
    <w:name w:val="WW8Num2z3"/>
    <w:rsid w:val="00960BAE"/>
  </w:style>
  <w:style w:type="character" w:customStyle="1" w:styleId="WW8Num2z4">
    <w:name w:val="WW8Num2z4"/>
    <w:rsid w:val="00960BAE"/>
  </w:style>
  <w:style w:type="character" w:customStyle="1" w:styleId="WW8Num2z5">
    <w:name w:val="WW8Num2z5"/>
    <w:rsid w:val="00960BAE"/>
  </w:style>
  <w:style w:type="character" w:customStyle="1" w:styleId="WW8Num2z6">
    <w:name w:val="WW8Num2z6"/>
    <w:rsid w:val="00960BAE"/>
  </w:style>
  <w:style w:type="character" w:customStyle="1" w:styleId="WW8Num2z7">
    <w:name w:val="WW8Num2z7"/>
    <w:rsid w:val="00960BAE"/>
  </w:style>
  <w:style w:type="character" w:customStyle="1" w:styleId="WW8Num2z8">
    <w:name w:val="WW8Num2z8"/>
    <w:rsid w:val="00960BAE"/>
  </w:style>
  <w:style w:type="character" w:customStyle="1" w:styleId="WW8Num3z0">
    <w:name w:val="WW8Num3z0"/>
    <w:rsid w:val="00960BAE"/>
    <w:rPr>
      <w:rFonts w:hint="default"/>
    </w:rPr>
  </w:style>
  <w:style w:type="character" w:customStyle="1" w:styleId="WW8Num4z0">
    <w:name w:val="WW8Num4z0"/>
    <w:rsid w:val="00960BAE"/>
    <w:rPr>
      <w:rFonts w:hint="default"/>
      <w:sz w:val="24"/>
    </w:rPr>
  </w:style>
  <w:style w:type="character" w:customStyle="1" w:styleId="WW8Num4z1">
    <w:name w:val="WW8Num4z1"/>
    <w:rsid w:val="00960BAE"/>
  </w:style>
  <w:style w:type="character" w:customStyle="1" w:styleId="WW8Num4z2">
    <w:name w:val="WW8Num4z2"/>
    <w:rsid w:val="00960BAE"/>
  </w:style>
  <w:style w:type="character" w:customStyle="1" w:styleId="WW8Num4z3">
    <w:name w:val="WW8Num4z3"/>
    <w:rsid w:val="00960BAE"/>
  </w:style>
  <w:style w:type="character" w:customStyle="1" w:styleId="WW8Num4z4">
    <w:name w:val="WW8Num4z4"/>
    <w:rsid w:val="00960BAE"/>
  </w:style>
  <w:style w:type="character" w:customStyle="1" w:styleId="WW8Num4z5">
    <w:name w:val="WW8Num4z5"/>
    <w:rsid w:val="00960BAE"/>
  </w:style>
  <w:style w:type="character" w:customStyle="1" w:styleId="WW8Num4z6">
    <w:name w:val="WW8Num4z6"/>
    <w:rsid w:val="00960BAE"/>
  </w:style>
  <w:style w:type="character" w:customStyle="1" w:styleId="WW8Num4z7">
    <w:name w:val="WW8Num4z7"/>
    <w:rsid w:val="00960BAE"/>
  </w:style>
  <w:style w:type="character" w:customStyle="1" w:styleId="WW8Num4z8">
    <w:name w:val="WW8Num4z8"/>
    <w:rsid w:val="00960BAE"/>
  </w:style>
  <w:style w:type="character" w:customStyle="1" w:styleId="WW8Num5z0">
    <w:name w:val="WW8Num5z0"/>
    <w:rsid w:val="00960BAE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960BAE"/>
    <w:rPr>
      <w:rFonts w:hint="default"/>
    </w:rPr>
  </w:style>
  <w:style w:type="character" w:customStyle="1" w:styleId="6">
    <w:name w:val="Основной шрифт абзаца6"/>
    <w:rsid w:val="00960BAE"/>
  </w:style>
  <w:style w:type="character" w:customStyle="1" w:styleId="WW8Num1z2">
    <w:name w:val="WW8Num1z2"/>
    <w:rsid w:val="00960BAE"/>
  </w:style>
  <w:style w:type="character" w:customStyle="1" w:styleId="WW8Num1z3">
    <w:name w:val="WW8Num1z3"/>
    <w:rsid w:val="00960BAE"/>
  </w:style>
  <w:style w:type="character" w:customStyle="1" w:styleId="WW8Num1z4">
    <w:name w:val="WW8Num1z4"/>
    <w:rsid w:val="00960BAE"/>
  </w:style>
  <w:style w:type="character" w:customStyle="1" w:styleId="WW8Num1z5">
    <w:name w:val="WW8Num1z5"/>
    <w:rsid w:val="00960BAE"/>
  </w:style>
  <w:style w:type="character" w:customStyle="1" w:styleId="WW8Num1z6">
    <w:name w:val="WW8Num1z6"/>
    <w:rsid w:val="00960BAE"/>
  </w:style>
  <w:style w:type="character" w:customStyle="1" w:styleId="WW8Num1z7">
    <w:name w:val="WW8Num1z7"/>
    <w:rsid w:val="00960BAE"/>
  </w:style>
  <w:style w:type="character" w:customStyle="1" w:styleId="WW8Num1z8">
    <w:name w:val="WW8Num1z8"/>
    <w:rsid w:val="00960BAE"/>
  </w:style>
  <w:style w:type="character" w:customStyle="1" w:styleId="5">
    <w:name w:val="Основной шрифт абзаца5"/>
    <w:rsid w:val="00960BAE"/>
  </w:style>
  <w:style w:type="character" w:customStyle="1" w:styleId="4">
    <w:name w:val="Основной шрифт абзаца4"/>
    <w:rsid w:val="00960BAE"/>
  </w:style>
  <w:style w:type="character" w:customStyle="1" w:styleId="3">
    <w:name w:val="Основной шрифт абзаца3"/>
    <w:rsid w:val="00960BAE"/>
  </w:style>
  <w:style w:type="character" w:customStyle="1" w:styleId="22">
    <w:name w:val="Основной шрифт абзаца2"/>
    <w:rsid w:val="00960BAE"/>
  </w:style>
  <w:style w:type="character" w:customStyle="1" w:styleId="WW8Num5z1">
    <w:name w:val="WW8Num5z1"/>
    <w:rsid w:val="00960BAE"/>
  </w:style>
  <w:style w:type="character" w:customStyle="1" w:styleId="WW8Num5z2">
    <w:name w:val="WW8Num5z2"/>
    <w:rsid w:val="00960BAE"/>
  </w:style>
  <w:style w:type="character" w:customStyle="1" w:styleId="WW8Num5z3">
    <w:name w:val="WW8Num5z3"/>
    <w:rsid w:val="00960BAE"/>
  </w:style>
  <w:style w:type="character" w:customStyle="1" w:styleId="WW8Num5z4">
    <w:name w:val="WW8Num5z4"/>
    <w:rsid w:val="00960BAE"/>
  </w:style>
  <w:style w:type="character" w:customStyle="1" w:styleId="WW8Num5z5">
    <w:name w:val="WW8Num5z5"/>
    <w:rsid w:val="00960BAE"/>
  </w:style>
  <w:style w:type="character" w:customStyle="1" w:styleId="WW8Num5z6">
    <w:name w:val="WW8Num5z6"/>
    <w:rsid w:val="00960BAE"/>
  </w:style>
  <w:style w:type="character" w:customStyle="1" w:styleId="WW8Num5z7">
    <w:name w:val="WW8Num5z7"/>
    <w:rsid w:val="00960BAE"/>
  </w:style>
  <w:style w:type="character" w:customStyle="1" w:styleId="WW8Num5z8">
    <w:name w:val="WW8Num5z8"/>
    <w:rsid w:val="00960BAE"/>
  </w:style>
  <w:style w:type="character" w:customStyle="1" w:styleId="WW8Num7z0">
    <w:name w:val="WW8Num7z0"/>
    <w:rsid w:val="00960BAE"/>
  </w:style>
  <w:style w:type="character" w:customStyle="1" w:styleId="WW8Num7z1">
    <w:name w:val="WW8Num7z1"/>
    <w:rsid w:val="00960BAE"/>
  </w:style>
  <w:style w:type="character" w:customStyle="1" w:styleId="WW8Num7z2">
    <w:name w:val="WW8Num7z2"/>
    <w:rsid w:val="00960BAE"/>
  </w:style>
  <w:style w:type="character" w:customStyle="1" w:styleId="WW8Num7z3">
    <w:name w:val="WW8Num7z3"/>
    <w:rsid w:val="00960BAE"/>
  </w:style>
  <w:style w:type="character" w:customStyle="1" w:styleId="WW8Num7z4">
    <w:name w:val="WW8Num7z4"/>
    <w:rsid w:val="00960BAE"/>
  </w:style>
  <w:style w:type="character" w:customStyle="1" w:styleId="WW8Num7z5">
    <w:name w:val="WW8Num7z5"/>
    <w:rsid w:val="00960BAE"/>
  </w:style>
  <w:style w:type="character" w:customStyle="1" w:styleId="WW8Num7z6">
    <w:name w:val="WW8Num7z6"/>
    <w:rsid w:val="00960BAE"/>
  </w:style>
  <w:style w:type="character" w:customStyle="1" w:styleId="WW8Num7z7">
    <w:name w:val="WW8Num7z7"/>
    <w:rsid w:val="00960BAE"/>
  </w:style>
  <w:style w:type="character" w:customStyle="1" w:styleId="WW8Num7z8">
    <w:name w:val="WW8Num7z8"/>
    <w:rsid w:val="00960BAE"/>
  </w:style>
  <w:style w:type="character" w:customStyle="1" w:styleId="WW8Num8z0">
    <w:name w:val="WW8Num8z0"/>
    <w:rsid w:val="00960BAE"/>
  </w:style>
  <w:style w:type="character" w:customStyle="1" w:styleId="WW8Num8z1">
    <w:name w:val="WW8Num8z1"/>
    <w:rsid w:val="00960BAE"/>
  </w:style>
  <w:style w:type="character" w:customStyle="1" w:styleId="WW8Num8z2">
    <w:name w:val="WW8Num8z2"/>
    <w:rsid w:val="00960BAE"/>
  </w:style>
  <w:style w:type="character" w:customStyle="1" w:styleId="WW8Num8z3">
    <w:name w:val="WW8Num8z3"/>
    <w:rsid w:val="00960BAE"/>
  </w:style>
  <w:style w:type="character" w:customStyle="1" w:styleId="WW8Num8z4">
    <w:name w:val="WW8Num8z4"/>
    <w:rsid w:val="00960BAE"/>
  </w:style>
  <w:style w:type="character" w:customStyle="1" w:styleId="WW8Num8z5">
    <w:name w:val="WW8Num8z5"/>
    <w:rsid w:val="00960BAE"/>
  </w:style>
  <w:style w:type="character" w:customStyle="1" w:styleId="WW8Num8z6">
    <w:name w:val="WW8Num8z6"/>
    <w:rsid w:val="00960BAE"/>
  </w:style>
  <w:style w:type="character" w:customStyle="1" w:styleId="WW8Num8z7">
    <w:name w:val="WW8Num8z7"/>
    <w:rsid w:val="00960BAE"/>
  </w:style>
  <w:style w:type="character" w:customStyle="1" w:styleId="WW8Num8z8">
    <w:name w:val="WW8Num8z8"/>
    <w:rsid w:val="00960BAE"/>
  </w:style>
  <w:style w:type="character" w:customStyle="1" w:styleId="WW8Num9z0">
    <w:name w:val="WW8Num9z0"/>
    <w:rsid w:val="00960BAE"/>
  </w:style>
  <w:style w:type="character" w:customStyle="1" w:styleId="WW8Num9z1">
    <w:name w:val="WW8Num9z1"/>
    <w:rsid w:val="00960BAE"/>
  </w:style>
  <w:style w:type="character" w:customStyle="1" w:styleId="WW8Num9z2">
    <w:name w:val="WW8Num9z2"/>
    <w:rsid w:val="00960BAE"/>
  </w:style>
  <w:style w:type="character" w:customStyle="1" w:styleId="WW8Num9z3">
    <w:name w:val="WW8Num9z3"/>
    <w:rsid w:val="00960BAE"/>
  </w:style>
  <w:style w:type="character" w:customStyle="1" w:styleId="WW8Num9z4">
    <w:name w:val="WW8Num9z4"/>
    <w:rsid w:val="00960BAE"/>
  </w:style>
  <w:style w:type="character" w:customStyle="1" w:styleId="WW8Num9z5">
    <w:name w:val="WW8Num9z5"/>
    <w:rsid w:val="00960BAE"/>
  </w:style>
  <w:style w:type="character" w:customStyle="1" w:styleId="WW8Num9z6">
    <w:name w:val="WW8Num9z6"/>
    <w:rsid w:val="00960BAE"/>
  </w:style>
  <w:style w:type="character" w:customStyle="1" w:styleId="WW8Num9z7">
    <w:name w:val="WW8Num9z7"/>
    <w:rsid w:val="00960BAE"/>
  </w:style>
  <w:style w:type="character" w:customStyle="1" w:styleId="WW8Num9z8">
    <w:name w:val="WW8Num9z8"/>
    <w:rsid w:val="00960BAE"/>
  </w:style>
  <w:style w:type="character" w:customStyle="1" w:styleId="WW8Num10z0">
    <w:name w:val="WW8Num10z0"/>
    <w:rsid w:val="00960BAE"/>
  </w:style>
  <w:style w:type="character" w:customStyle="1" w:styleId="WW8Num10z1">
    <w:name w:val="WW8Num10z1"/>
    <w:rsid w:val="00960BAE"/>
  </w:style>
  <w:style w:type="character" w:customStyle="1" w:styleId="WW8Num10z2">
    <w:name w:val="WW8Num10z2"/>
    <w:rsid w:val="00960BAE"/>
  </w:style>
  <w:style w:type="character" w:customStyle="1" w:styleId="WW8Num10z3">
    <w:name w:val="WW8Num10z3"/>
    <w:rsid w:val="00960BAE"/>
  </w:style>
  <w:style w:type="character" w:customStyle="1" w:styleId="WW8Num10z4">
    <w:name w:val="WW8Num10z4"/>
    <w:rsid w:val="00960BAE"/>
  </w:style>
  <w:style w:type="character" w:customStyle="1" w:styleId="WW8Num10z5">
    <w:name w:val="WW8Num10z5"/>
    <w:rsid w:val="00960BAE"/>
  </w:style>
  <w:style w:type="character" w:customStyle="1" w:styleId="WW8Num10z6">
    <w:name w:val="WW8Num10z6"/>
    <w:rsid w:val="00960BAE"/>
  </w:style>
  <w:style w:type="character" w:customStyle="1" w:styleId="WW8Num10z7">
    <w:name w:val="WW8Num10z7"/>
    <w:rsid w:val="00960BAE"/>
  </w:style>
  <w:style w:type="character" w:customStyle="1" w:styleId="WW8Num10z8">
    <w:name w:val="WW8Num10z8"/>
    <w:rsid w:val="00960BAE"/>
  </w:style>
  <w:style w:type="character" w:customStyle="1" w:styleId="WW8Num11z0">
    <w:name w:val="WW8Num11z0"/>
    <w:rsid w:val="00960BAE"/>
  </w:style>
  <w:style w:type="character" w:customStyle="1" w:styleId="WW8Num11z2">
    <w:name w:val="WW8Num11z2"/>
    <w:rsid w:val="00960BAE"/>
  </w:style>
  <w:style w:type="character" w:customStyle="1" w:styleId="WW8Num11z3">
    <w:name w:val="WW8Num11z3"/>
    <w:rsid w:val="00960BAE"/>
  </w:style>
  <w:style w:type="character" w:customStyle="1" w:styleId="WW8Num11z4">
    <w:name w:val="WW8Num11z4"/>
    <w:rsid w:val="00960BAE"/>
  </w:style>
  <w:style w:type="character" w:customStyle="1" w:styleId="WW8Num11z5">
    <w:name w:val="WW8Num11z5"/>
    <w:rsid w:val="00960BAE"/>
  </w:style>
  <w:style w:type="character" w:customStyle="1" w:styleId="WW8Num11z6">
    <w:name w:val="WW8Num11z6"/>
    <w:rsid w:val="00960BAE"/>
  </w:style>
  <w:style w:type="character" w:customStyle="1" w:styleId="WW8Num11z7">
    <w:name w:val="WW8Num11z7"/>
    <w:rsid w:val="00960BAE"/>
  </w:style>
  <w:style w:type="character" w:customStyle="1" w:styleId="WW8Num11z8">
    <w:name w:val="WW8Num11z8"/>
    <w:rsid w:val="00960BAE"/>
  </w:style>
  <w:style w:type="character" w:customStyle="1" w:styleId="WW8Num12z0">
    <w:name w:val="WW8Num12z0"/>
    <w:rsid w:val="00960BAE"/>
  </w:style>
  <w:style w:type="character" w:customStyle="1" w:styleId="WW8Num12z1">
    <w:name w:val="WW8Num12z1"/>
    <w:rsid w:val="00960BAE"/>
  </w:style>
  <w:style w:type="character" w:customStyle="1" w:styleId="WW8Num12z2">
    <w:name w:val="WW8Num12z2"/>
    <w:rsid w:val="00960BAE"/>
  </w:style>
  <w:style w:type="character" w:customStyle="1" w:styleId="WW8Num12z3">
    <w:name w:val="WW8Num12z3"/>
    <w:rsid w:val="00960BAE"/>
  </w:style>
  <w:style w:type="character" w:customStyle="1" w:styleId="WW8Num12z4">
    <w:name w:val="WW8Num12z4"/>
    <w:rsid w:val="00960BAE"/>
  </w:style>
  <w:style w:type="character" w:customStyle="1" w:styleId="WW8Num12z5">
    <w:name w:val="WW8Num12z5"/>
    <w:rsid w:val="00960BAE"/>
  </w:style>
  <w:style w:type="character" w:customStyle="1" w:styleId="WW8Num12z6">
    <w:name w:val="WW8Num12z6"/>
    <w:rsid w:val="00960BAE"/>
  </w:style>
  <w:style w:type="character" w:customStyle="1" w:styleId="WW8Num12z7">
    <w:name w:val="WW8Num12z7"/>
    <w:rsid w:val="00960BAE"/>
  </w:style>
  <w:style w:type="character" w:customStyle="1" w:styleId="WW8Num12z8">
    <w:name w:val="WW8Num12z8"/>
    <w:rsid w:val="00960BAE"/>
  </w:style>
  <w:style w:type="character" w:customStyle="1" w:styleId="WW8Num13z0">
    <w:name w:val="WW8Num13z0"/>
    <w:rsid w:val="00960BAE"/>
  </w:style>
  <w:style w:type="character" w:customStyle="1" w:styleId="WW8Num13z2">
    <w:name w:val="WW8Num13z2"/>
    <w:rsid w:val="00960BAE"/>
  </w:style>
  <w:style w:type="character" w:customStyle="1" w:styleId="WW8Num13z3">
    <w:name w:val="WW8Num13z3"/>
    <w:rsid w:val="00960BAE"/>
  </w:style>
  <w:style w:type="character" w:customStyle="1" w:styleId="WW8Num13z4">
    <w:name w:val="WW8Num13z4"/>
    <w:rsid w:val="00960BAE"/>
  </w:style>
  <w:style w:type="character" w:customStyle="1" w:styleId="WW8Num13z5">
    <w:name w:val="WW8Num13z5"/>
    <w:rsid w:val="00960BAE"/>
  </w:style>
  <w:style w:type="character" w:customStyle="1" w:styleId="WW8Num13z6">
    <w:name w:val="WW8Num13z6"/>
    <w:rsid w:val="00960BAE"/>
  </w:style>
  <w:style w:type="character" w:customStyle="1" w:styleId="WW8Num13z7">
    <w:name w:val="WW8Num13z7"/>
    <w:rsid w:val="00960BAE"/>
  </w:style>
  <w:style w:type="character" w:customStyle="1" w:styleId="WW8Num13z8">
    <w:name w:val="WW8Num13z8"/>
    <w:rsid w:val="00960BAE"/>
  </w:style>
  <w:style w:type="character" w:customStyle="1" w:styleId="WW8Num14z0">
    <w:name w:val="WW8Num14z0"/>
    <w:rsid w:val="00960BAE"/>
  </w:style>
  <w:style w:type="character" w:customStyle="1" w:styleId="WW8Num14z2">
    <w:name w:val="WW8Num14z2"/>
    <w:rsid w:val="00960BAE"/>
  </w:style>
  <w:style w:type="character" w:customStyle="1" w:styleId="WW8Num14z3">
    <w:name w:val="WW8Num14z3"/>
    <w:rsid w:val="00960BAE"/>
  </w:style>
  <w:style w:type="character" w:customStyle="1" w:styleId="WW8Num14z4">
    <w:name w:val="WW8Num14z4"/>
    <w:rsid w:val="00960BAE"/>
  </w:style>
  <w:style w:type="character" w:customStyle="1" w:styleId="WW8Num14z5">
    <w:name w:val="WW8Num14z5"/>
    <w:rsid w:val="00960BAE"/>
  </w:style>
  <w:style w:type="character" w:customStyle="1" w:styleId="WW8Num14z6">
    <w:name w:val="WW8Num14z6"/>
    <w:rsid w:val="00960BAE"/>
  </w:style>
  <w:style w:type="character" w:customStyle="1" w:styleId="WW8Num14z7">
    <w:name w:val="WW8Num14z7"/>
    <w:rsid w:val="00960BAE"/>
  </w:style>
  <w:style w:type="character" w:customStyle="1" w:styleId="WW8Num14z8">
    <w:name w:val="WW8Num14z8"/>
    <w:rsid w:val="00960BAE"/>
  </w:style>
  <w:style w:type="character" w:customStyle="1" w:styleId="WW8Num15z0">
    <w:name w:val="WW8Num15z0"/>
    <w:rsid w:val="00960BAE"/>
  </w:style>
  <w:style w:type="character" w:customStyle="1" w:styleId="WW8Num15z1">
    <w:name w:val="WW8Num15z1"/>
    <w:rsid w:val="00960BAE"/>
  </w:style>
  <w:style w:type="character" w:customStyle="1" w:styleId="WW8Num15z2">
    <w:name w:val="WW8Num15z2"/>
    <w:rsid w:val="00960BAE"/>
  </w:style>
  <w:style w:type="character" w:customStyle="1" w:styleId="WW8Num15z3">
    <w:name w:val="WW8Num15z3"/>
    <w:rsid w:val="00960BAE"/>
  </w:style>
  <w:style w:type="character" w:customStyle="1" w:styleId="WW8Num15z4">
    <w:name w:val="WW8Num15z4"/>
    <w:rsid w:val="00960BAE"/>
  </w:style>
  <w:style w:type="character" w:customStyle="1" w:styleId="WW8Num15z5">
    <w:name w:val="WW8Num15z5"/>
    <w:rsid w:val="00960BAE"/>
  </w:style>
  <w:style w:type="character" w:customStyle="1" w:styleId="WW8Num15z6">
    <w:name w:val="WW8Num15z6"/>
    <w:rsid w:val="00960BAE"/>
  </w:style>
  <w:style w:type="character" w:customStyle="1" w:styleId="WW8Num15z7">
    <w:name w:val="WW8Num15z7"/>
    <w:rsid w:val="00960BAE"/>
  </w:style>
  <w:style w:type="character" w:customStyle="1" w:styleId="WW8Num15z8">
    <w:name w:val="WW8Num15z8"/>
    <w:rsid w:val="00960BAE"/>
  </w:style>
  <w:style w:type="character" w:customStyle="1" w:styleId="WW8Num16z0">
    <w:name w:val="WW8Num16z0"/>
    <w:rsid w:val="00960BAE"/>
  </w:style>
  <w:style w:type="character" w:customStyle="1" w:styleId="WW8Num16z2">
    <w:name w:val="WW8Num16z2"/>
    <w:rsid w:val="00960BAE"/>
  </w:style>
  <w:style w:type="character" w:customStyle="1" w:styleId="WW8Num16z3">
    <w:name w:val="WW8Num16z3"/>
    <w:rsid w:val="00960BAE"/>
  </w:style>
  <w:style w:type="character" w:customStyle="1" w:styleId="WW8Num16z4">
    <w:name w:val="WW8Num16z4"/>
    <w:rsid w:val="00960BAE"/>
  </w:style>
  <w:style w:type="character" w:customStyle="1" w:styleId="WW8Num16z5">
    <w:name w:val="WW8Num16z5"/>
    <w:rsid w:val="00960BAE"/>
  </w:style>
  <w:style w:type="character" w:customStyle="1" w:styleId="WW8Num16z6">
    <w:name w:val="WW8Num16z6"/>
    <w:rsid w:val="00960BAE"/>
  </w:style>
  <w:style w:type="character" w:customStyle="1" w:styleId="WW8Num16z7">
    <w:name w:val="WW8Num16z7"/>
    <w:rsid w:val="00960BAE"/>
  </w:style>
  <w:style w:type="character" w:customStyle="1" w:styleId="WW8Num16z8">
    <w:name w:val="WW8Num16z8"/>
    <w:rsid w:val="00960BAE"/>
  </w:style>
  <w:style w:type="character" w:customStyle="1" w:styleId="WW8Num17z0">
    <w:name w:val="WW8Num17z0"/>
    <w:rsid w:val="00960BAE"/>
  </w:style>
  <w:style w:type="character" w:customStyle="1" w:styleId="WW8Num17z1">
    <w:name w:val="WW8Num17z1"/>
    <w:rsid w:val="00960BAE"/>
  </w:style>
  <w:style w:type="character" w:customStyle="1" w:styleId="WW8Num17z2">
    <w:name w:val="WW8Num17z2"/>
    <w:rsid w:val="00960BAE"/>
  </w:style>
  <w:style w:type="character" w:customStyle="1" w:styleId="WW8Num17z3">
    <w:name w:val="WW8Num17z3"/>
    <w:rsid w:val="00960BAE"/>
  </w:style>
  <w:style w:type="character" w:customStyle="1" w:styleId="WW8Num17z4">
    <w:name w:val="WW8Num17z4"/>
    <w:rsid w:val="00960BAE"/>
  </w:style>
  <w:style w:type="character" w:customStyle="1" w:styleId="WW8Num17z5">
    <w:name w:val="WW8Num17z5"/>
    <w:rsid w:val="00960BAE"/>
  </w:style>
  <w:style w:type="character" w:customStyle="1" w:styleId="WW8Num17z6">
    <w:name w:val="WW8Num17z6"/>
    <w:rsid w:val="00960BAE"/>
  </w:style>
  <w:style w:type="character" w:customStyle="1" w:styleId="WW8Num17z7">
    <w:name w:val="WW8Num17z7"/>
    <w:rsid w:val="00960BAE"/>
  </w:style>
  <w:style w:type="character" w:customStyle="1" w:styleId="WW8Num17z8">
    <w:name w:val="WW8Num17z8"/>
    <w:rsid w:val="00960BAE"/>
  </w:style>
  <w:style w:type="character" w:customStyle="1" w:styleId="WW8Num18z0">
    <w:name w:val="WW8Num18z0"/>
    <w:rsid w:val="00960BAE"/>
  </w:style>
  <w:style w:type="character" w:customStyle="1" w:styleId="WW8Num18z1">
    <w:name w:val="WW8Num18z1"/>
    <w:rsid w:val="00960BAE"/>
  </w:style>
  <w:style w:type="character" w:customStyle="1" w:styleId="WW8Num18z2">
    <w:name w:val="WW8Num18z2"/>
    <w:rsid w:val="00960BAE"/>
  </w:style>
  <w:style w:type="character" w:customStyle="1" w:styleId="WW8Num18z3">
    <w:name w:val="WW8Num18z3"/>
    <w:rsid w:val="00960BAE"/>
  </w:style>
  <w:style w:type="character" w:customStyle="1" w:styleId="WW8Num18z4">
    <w:name w:val="WW8Num18z4"/>
    <w:rsid w:val="00960BAE"/>
  </w:style>
  <w:style w:type="character" w:customStyle="1" w:styleId="WW8Num18z5">
    <w:name w:val="WW8Num18z5"/>
    <w:rsid w:val="00960BAE"/>
  </w:style>
  <w:style w:type="character" w:customStyle="1" w:styleId="WW8Num18z6">
    <w:name w:val="WW8Num18z6"/>
    <w:rsid w:val="00960BAE"/>
  </w:style>
  <w:style w:type="character" w:customStyle="1" w:styleId="WW8Num18z7">
    <w:name w:val="WW8Num18z7"/>
    <w:rsid w:val="00960BAE"/>
  </w:style>
  <w:style w:type="character" w:customStyle="1" w:styleId="WW8Num18z8">
    <w:name w:val="WW8Num18z8"/>
    <w:rsid w:val="00960BAE"/>
  </w:style>
  <w:style w:type="character" w:customStyle="1" w:styleId="WW8Num19z0">
    <w:name w:val="WW8Num19z0"/>
    <w:rsid w:val="00960BAE"/>
  </w:style>
  <w:style w:type="character" w:customStyle="1" w:styleId="WW8Num19z1">
    <w:name w:val="WW8Num19z1"/>
    <w:rsid w:val="00960BAE"/>
  </w:style>
  <w:style w:type="character" w:customStyle="1" w:styleId="WW8Num19z2">
    <w:name w:val="WW8Num19z2"/>
    <w:rsid w:val="00960BAE"/>
  </w:style>
  <w:style w:type="character" w:customStyle="1" w:styleId="WW8Num19z3">
    <w:name w:val="WW8Num19z3"/>
    <w:rsid w:val="00960BAE"/>
  </w:style>
  <w:style w:type="character" w:customStyle="1" w:styleId="WW8Num19z4">
    <w:name w:val="WW8Num19z4"/>
    <w:rsid w:val="00960BAE"/>
  </w:style>
  <w:style w:type="character" w:customStyle="1" w:styleId="WW8Num19z5">
    <w:name w:val="WW8Num19z5"/>
    <w:rsid w:val="00960BAE"/>
  </w:style>
  <w:style w:type="character" w:customStyle="1" w:styleId="WW8Num19z6">
    <w:name w:val="WW8Num19z6"/>
    <w:rsid w:val="00960BAE"/>
  </w:style>
  <w:style w:type="character" w:customStyle="1" w:styleId="WW8Num19z7">
    <w:name w:val="WW8Num19z7"/>
    <w:rsid w:val="00960BAE"/>
  </w:style>
  <w:style w:type="character" w:customStyle="1" w:styleId="WW8Num19z8">
    <w:name w:val="WW8Num19z8"/>
    <w:rsid w:val="00960BAE"/>
  </w:style>
  <w:style w:type="character" w:customStyle="1" w:styleId="WW8Num20z0">
    <w:name w:val="WW8Num20z0"/>
    <w:rsid w:val="00960BAE"/>
  </w:style>
  <w:style w:type="character" w:customStyle="1" w:styleId="WW8Num20z1">
    <w:name w:val="WW8Num20z1"/>
    <w:rsid w:val="00960BAE"/>
  </w:style>
  <w:style w:type="character" w:customStyle="1" w:styleId="WW8Num20z2">
    <w:name w:val="WW8Num20z2"/>
    <w:rsid w:val="00960BAE"/>
  </w:style>
  <w:style w:type="character" w:customStyle="1" w:styleId="WW8Num20z3">
    <w:name w:val="WW8Num20z3"/>
    <w:rsid w:val="00960BAE"/>
  </w:style>
  <w:style w:type="character" w:customStyle="1" w:styleId="WW8Num20z4">
    <w:name w:val="WW8Num20z4"/>
    <w:rsid w:val="00960BAE"/>
  </w:style>
  <w:style w:type="character" w:customStyle="1" w:styleId="WW8Num20z5">
    <w:name w:val="WW8Num20z5"/>
    <w:rsid w:val="00960BAE"/>
  </w:style>
  <w:style w:type="character" w:customStyle="1" w:styleId="WW8Num20z6">
    <w:name w:val="WW8Num20z6"/>
    <w:rsid w:val="00960BAE"/>
  </w:style>
  <w:style w:type="character" w:customStyle="1" w:styleId="WW8Num20z7">
    <w:name w:val="WW8Num20z7"/>
    <w:rsid w:val="00960BAE"/>
  </w:style>
  <w:style w:type="character" w:customStyle="1" w:styleId="WW8Num20z8">
    <w:name w:val="WW8Num20z8"/>
    <w:rsid w:val="00960BAE"/>
  </w:style>
  <w:style w:type="character" w:customStyle="1" w:styleId="WW8Num21z0">
    <w:name w:val="WW8Num21z0"/>
    <w:rsid w:val="00960BAE"/>
  </w:style>
  <w:style w:type="character" w:customStyle="1" w:styleId="WW8Num21z2">
    <w:name w:val="WW8Num21z2"/>
    <w:rsid w:val="00960BAE"/>
  </w:style>
  <w:style w:type="character" w:customStyle="1" w:styleId="WW8Num21z3">
    <w:name w:val="WW8Num21z3"/>
    <w:rsid w:val="00960BAE"/>
  </w:style>
  <w:style w:type="character" w:customStyle="1" w:styleId="WW8Num21z4">
    <w:name w:val="WW8Num21z4"/>
    <w:rsid w:val="00960BAE"/>
  </w:style>
  <w:style w:type="character" w:customStyle="1" w:styleId="WW8Num21z5">
    <w:name w:val="WW8Num21z5"/>
    <w:rsid w:val="00960BAE"/>
  </w:style>
  <w:style w:type="character" w:customStyle="1" w:styleId="WW8Num21z6">
    <w:name w:val="WW8Num21z6"/>
    <w:rsid w:val="00960BAE"/>
  </w:style>
  <w:style w:type="character" w:customStyle="1" w:styleId="WW8Num21z7">
    <w:name w:val="WW8Num21z7"/>
    <w:rsid w:val="00960BAE"/>
  </w:style>
  <w:style w:type="character" w:customStyle="1" w:styleId="WW8Num21z8">
    <w:name w:val="WW8Num21z8"/>
    <w:rsid w:val="00960BAE"/>
  </w:style>
  <w:style w:type="character" w:customStyle="1" w:styleId="WW8Num22z0">
    <w:name w:val="WW8Num22z0"/>
    <w:rsid w:val="00960BAE"/>
  </w:style>
  <w:style w:type="character" w:customStyle="1" w:styleId="WW8Num22z1">
    <w:name w:val="WW8Num22z1"/>
    <w:rsid w:val="00960BAE"/>
  </w:style>
  <w:style w:type="character" w:customStyle="1" w:styleId="WW8Num22z2">
    <w:name w:val="WW8Num22z2"/>
    <w:rsid w:val="00960BAE"/>
  </w:style>
  <w:style w:type="character" w:customStyle="1" w:styleId="WW8Num22z3">
    <w:name w:val="WW8Num22z3"/>
    <w:rsid w:val="00960BAE"/>
  </w:style>
  <w:style w:type="character" w:customStyle="1" w:styleId="WW8Num22z4">
    <w:name w:val="WW8Num22z4"/>
    <w:rsid w:val="00960BAE"/>
  </w:style>
  <w:style w:type="character" w:customStyle="1" w:styleId="WW8Num22z5">
    <w:name w:val="WW8Num22z5"/>
    <w:rsid w:val="00960BAE"/>
  </w:style>
  <w:style w:type="character" w:customStyle="1" w:styleId="WW8Num22z6">
    <w:name w:val="WW8Num22z6"/>
    <w:rsid w:val="00960BAE"/>
  </w:style>
  <w:style w:type="character" w:customStyle="1" w:styleId="WW8Num22z7">
    <w:name w:val="WW8Num22z7"/>
    <w:rsid w:val="00960BAE"/>
  </w:style>
  <w:style w:type="character" w:customStyle="1" w:styleId="WW8Num22z8">
    <w:name w:val="WW8Num22z8"/>
    <w:rsid w:val="00960BAE"/>
  </w:style>
  <w:style w:type="character" w:customStyle="1" w:styleId="WW8Num23z0">
    <w:name w:val="WW8Num23z0"/>
    <w:rsid w:val="00960BAE"/>
  </w:style>
  <w:style w:type="character" w:customStyle="1" w:styleId="WW8Num23z2">
    <w:name w:val="WW8Num23z2"/>
    <w:rsid w:val="00960BAE"/>
  </w:style>
  <w:style w:type="character" w:customStyle="1" w:styleId="WW8Num23z3">
    <w:name w:val="WW8Num23z3"/>
    <w:rsid w:val="00960BAE"/>
  </w:style>
  <w:style w:type="character" w:customStyle="1" w:styleId="WW8Num23z4">
    <w:name w:val="WW8Num23z4"/>
    <w:rsid w:val="00960BAE"/>
  </w:style>
  <w:style w:type="character" w:customStyle="1" w:styleId="WW8Num23z5">
    <w:name w:val="WW8Num23z5"/>
    <w:rsid w:val="00960BAE"/>
  </w:style>
  <w:style w:type="character" w:customStyle="1" w:styleId="WW8Num23z6">
    <w:name w:val="WW8Num23z6"/>
    <w:rsid w:val="00960BAE"/>
  </w:style>
  <w:style w:type="character" w:customStyle="1" w:styleId="WW8Num23z7">
    <w:name w:val="WW8Num23z7"/>
    <w:rsid w:val="00960BAE"/>
  </w:style>
  <w:style w:type="character" w:customStyle="1" w:styleId="WW8Num23z8">
    <w:name w:val="WW8Num23z8"/>
    <w:rsid w:val="00960BAE"/>
  </w:style>
  <w:style w:type="character" w:customStyle="1" w:styleId="WW8Num24z0">
    <w:name w:val="WW8Num24z0"/>
    <w:rsid w:val="00960BAE"/>
  </w:style>
  <w:style w:type="character" w:customStyle="1" w:styleId="WW8Num24z1">
    <w:name w:val="WW8Num24z1"/>
    <w:rsid w:val="00960BAE"/>
  </w:style>
  <w:style w:type="character" w:customStyle="1" w:styleId="WW8Num24z2">
    <w:name w:val="WW8Num24z2"/>
    <w:rsid w:val="00960BAE"/>
  </w:style>
  <w:style w:type="character" w:customStyle="1" w:styleId="WW8Num24z3">
    <w:name w:val="WW8Num24z3"/>
    <w:rsid w:val="00960BAE"/>
  </w:style>
  <w:style w:type="character" w:customStyle="1" w:styleId="WW8Num24z4">
    <w:name w:val="WW8Num24z4"/>
    <w:rsid w:val="00960BAE"/>
  </w:style>
  <w:style w:type="character" w:customStyle="1" w:styleId="WW8Num24z5">
    <w:name w:val="WW8Num24z5"/>
    <w:rsid w:val="00960BAE"/>
  </w:style>
  <w:style w:type="character" w:customStyle="1" w:styleId="WW8Num24z6">
    <w:name w:val="WW8Num24z6"/>
    <w:rsid w:val="00960BAE"/>
  </w:style>
  <w:style w:type="character" w:customStyle="1" w:styleId="WW8Num24z7">
    <w:name w:val="WW8Num24z7"/>
    <w:rsid w:val="00960BAE"/>
  </w:style>
  <w:style w:type="character" w:customStyle="1" w:styleId="WW8Num24z8">
    <w:name w:val="WW8Num24z8"/>
    <w:rsid w:val="00960BAE"/>
  </w:style>
  <w:style w:type="character" w:customStyle="1" w:styleId="WW8Num25z0">
    <w:name w:val="WW8Num25z0"/>
    <w:rsid w:val="00960BAE"/>
  </w:style>
  <w:style w:type="character" w:customStyle="1" w:styleId="WW8Num26z0">
    <w:name w:val="WW8Num26z0"/>
    <w:rsid w:val="00960BAE"/>
  </w:style>
  <w:style w:type="character" w:customStyle="1" w:styleId="WW8Num26z1">
    <w:name w:val="WW8Num26z1"/>
    <w:rsid w:val="00960BAE"/>
  </w:style>
  <w:style w:type="character" w:customStyle="1" w:styleId="WW8Num26z2">
    <w:name w:val="WW8Num26z2"/>
    <w:rsid w:val="00960BAE"/>
  </w:style>
  <w:style w:type="character" w:customStyle="1" w:styleId="WW8Num26z3">
    <w:name w:val="WW8Num26z3"/>
    <w:rsid w:val="00960BAE"/>
  </w:style>
  <w:style w:type="character" w:customStyle="1" w:styleId="WW8Num26z4">
    <w:name w:val="WW8Num26z4"/>
    <w:rsid w:val="00960BAE"/>
  </w:style>
  <w:style w:type="character" w:customStyle="1" w:styleId="WW8Num26z5">
    <w:name w:val="WW8Num26z5"/>
    <w:rsid w:val="00960BAE"/>
  </w:style>
  <w:style w:type="character" w:customStyle="1" w:styleId="WW8Num26z6">
    <w:name w:val="WW8Num26z6"/>
    <w:rsid w:val="00960BAE"/>
  </w:style>
  <w:style w:type="character" w:customStyle="1" w:styleId="WW8Num26z7">
    <w:name w:val="WW8Num26z7"/>
    <w:rsid w:val="00960BAE"/>
  </w:style>
  <w:style w:type="character" w:customStyle="1" w:styleId="WW8Num26z8">
    <w:name w:val="WW8Num26z8"/>
    <w:rsid w:val="00960BAE"/>
  </w:style>
  <w:style w:type="character" w:customStyle="1" w:styleId="12">
    <w:name w:val="Основной шрифт абзаца1"/>
    <w:rsid w:val="00960BAE"/>
  </w:style>
  <w:style w:type="character" w:styleId="af">
    <w:name w:val="Hyperlink"/>
    <w:uiPriority w:val="99"/>
    <w:rsid w:val="00960BAE"/>
    <w:rPr>
      <w:color w:val="0000FF"/>
      <w:u w:val="single"/>
    </w:rPr>
  </w:style>
  <w:style w:type="character" w:styleId="af0">
    <w:name w:val="FollowedHyperlink"/>
    <w:uiPriority w:val="99"/>
    <w:rsid w:val="00960BAE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960BA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960BAE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960BAE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960BAE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960BAE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960BAE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960BAE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960BAE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960BAE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960BAE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960BAE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960BA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60BA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960BAE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960BA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960BA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960BAE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960BAE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960BAE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960BA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960BAE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960BAE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960BAE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960BAE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960BAE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960BAE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960BAE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960BAE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960BAE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960BAE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960BAE"/>
  </w:style>
  <w:style w:type="numbering" w:customStyle="1" w:styleId="25">
    <w:name w:val="Нет списка2"/>
    <w:next w:val="a2"/>
    <w:uiPriority w:val="99"/>
    <w:semiHidden/>
    <w:unhideWhenUsed/>
    <w:rsid w:val="00960BAE"/>
  </w:style>
  <w:style w:type="paragraph" w:customStyle="1" w:styleId="xl136">
    <w:name w:val="xl13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960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960BAE"/>
  </w:style>
  <w:style w:type="numbering" w:customStyle="1" w:styleId="42">
    <w:name w:val="Нет списка4"/>
    <w:next w:val="a2"/>
    <w:uiPriority w:val="99"/>
    <w:semiHidden/>
    <w:unhideWhenUsed/>
    <w:rsid w:val="00960BAE"/>
  </w:style>
  <w:style w:type="numbering" w:customStyle="1" w:styleId="52">
    <w:name w:val="Нет списка5"/>
    <w:next w:val="a2"/>
    <w:uiPriority w:val="99"/>
    <w:semiHidden/>
    <w:unhideWhenUsed/>
    <w:rsid w:val="00960BAE"/>
  </w:style>
  <w:style w:type="paragraph" w:customStyle="1" w:styleId="xl142">
    <w:name w:val="xl14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960BAE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960BAE"/>
  </w:style>
  <w:style w:type="paragraph" w:customStyle="1" w:styleId="xl191">
    <w:name w:val="xl19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960BAE"/>
  </w:style>
  <w:style w:type="paragraph" w:customStyle="1" w:styleId="xl192">
    <w:name w:val="xl192"/>
    <w:basedOn w:val="a"/>
    <w:rsid w:val="00960BA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960BAE"/>
    <w:rPr>
      <w:b/>
      <w:bCs/>
    </w:rPr>
  </w:style>
  <w:style w:type="character" w:styleId="af9">
    <w:name w:val="Intense Emphasis"/>
    <w:uiPriority w:val="21"/>
    <w:qFormat/>
    <w:rsid w:val="00960BAE"/>
    <w:rPr>
      <w:i/>
      <w:iCs/>
      <w:color w:val="5B9BD5"/>
    </w:rPr>
  </w:style>
  <w:style w:type="character" w:styleId="afa">
    <w:name w:val="Subtle Emphasis"/>
    <w:uiPriority w:val="19"/>
    <w:qFormat/>
    <w:rsid w:val="00960BAE"/>
    <w:rPr>
      <w:i/>
      <w:iCs/>
      <w:color w:val="404040"/>
    </w:rPr>
  </w:style>
  <w:style w:type="character" w:styleId="afb">
    <w:name w:val="Subtle Reference"/>
    <w:uiPriority w:val="31"/>
    <w:qFormat/>
    <w:rsid w:val="00960BAE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960BAE"/>
  </w:style>
  <w:style w:type="paragraph" w:styleId="afc">
    <w:name w:val="Body Text First Indent"/>
    <w:basedOn w:val="ac"/>
    <w:link w:val="afd"/>
    <w:uiPriority w:val="99"/>
    <w:semiHidden/>
    <w:unhideWhenUsed/>
    <w:rsid w:val="00960BAE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960BA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0BAE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60BAE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0BAE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60BAE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960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960BAE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960B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60BA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60B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60BA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60B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960B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960B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60BAE"/>
  </w:style>
  <w:style w:type="paragraph" w:styleId="ab">
    <w:name w:val="Normal (Web)"/>
    <w:basedOn w:val="a"/>
    <w:uiPriority w:val="99"/>
    <w:rsid w:val="00960BAE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960BAE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960BAE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960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960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960BAE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60BA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960BAE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960BAE"/>
    <w:rPr>
      <w:rFonts w:ascii="Arial" w:hAnsi="Arial" w:cs="Arial" w:hint="default"/>
      <w:sz w:val="24"/>
    </w:rPr>
  </w:style>
  <w:style w:type="character" w:customStyle="1" w:styleId="WW8Num2z0">
    <w:name w:val="WW8Num2z0"/>
    <w:rsid w:val="00960BAE"/>
  </w:style>
  <w:style w:type="character" w:customStyle="1" w:styleId="WW8Num2z1">
    <w:name w:val="WW8Num2z1"/>
    <w:rsid w:val="00960BAE"/>
  </w:style>
  <w:style w:type="character" w:customStyle="1" w:styleId="WW8Num2z2">
    <w:name w:val="WW8Num2z2"/>
    <w:rsid w:val="00960BAE"/>
  </w:style>
  <w:style w:type="character" w:customStyle="1" w:styleId="WW8Num2z3">
    <w:name w:val="WW8Num2z3"/>
    <w:rsid w:val="00960BAE"/>
  </w:style>
  <w:style w:type="character" w:customStyle="1" w:styleId="WW8Num2z4">
    <w:name w:val="WW8Num2z4"/>
    <w:rsid w:val="00960BAE"/>
  </w:style>
  <w:style w:type="character" w:customStyle="1" w:styleId="WW8Num2z5">
    <w:name w:val="WW8Num2z5"/>
    <w:rsid w:val="00960BAE"/>
  </w:style>
  <w:style w:type="character" w:customStyle="1" w:styleId="WW8Num2z6">
    <w:name w:val="WW8Num2z6"/>
    <w:rsid w:val="00960BAE"/>
  </w:style>
  <w:style w:type="character" w:customStyle="1" w:styleId="WW8Num2z7">
    <w:name w:val="WW8Num2z7"/>
    <w:rsid w:val="00960BAE"/>
  </w:style>
  <w:style w:type="character" w:customStyle="1" w:styleId="WW8Num2z8">
    <w:name w:val="WW8Num2z8"/>
    <w:rsid w:val="00960BAE"/>
  </w:style>
  <w:style w:type="character" w:customStyle="1" w:styleId="WW8Num3z0">
    <w:name w:val="WW8Num3z0"/>
    <w:rsid w:val="00960BAE"/>
    <w:rPr>
      <w:rFonts w:hint="default"/>
    </w:rPr>
  </w:style>
  <w:style w:type="character" w:customStyle="1" w:styleId="WW8Num4z0">
    <w:name w:val="WW8Num4z0"/>
    <w:rsid w:val="00960BAE"/>
    <w:rPr>
      <w:rFonts w:hint="default"/>
      <w:sz w:val="24"/>
    </w:rPr>
  </w:style>
  <w:style w:type="character" w:customStyle="1" w:styleId="WW8Num4z1">
    <w:name w:val="WW8Num4z1"/>
    <w:rsid w:val="00960BAE"/>
  </w:style>
  <w:style w:type="character" w:customStyle="1" w:styleId="WW8Num4z2">
    <w:name w:val="WW8Num4z2"/>
    <w:rsid w:val="00960BAE"/>
  </w:style>
  <w:style w:type="character" w:customStyle="1" w:styleId="WW8Num4z3">
    <w:name w:val="WW8Num4z3"/>
    <w:rsid w:val="00960BAE"/>
  </w:style>
  <w:style w:type="character" w:customStyle="1" w:styleId="WW8Num4z4">
    <w:name w:val="WW8Num4z4"/>
    <w:rsid w:val="00960BAE"/>
  </w:style>
  <w:style w:type="character" w:customStyle="1" w:styleId="WW8Num4z5">
    <w:name w:val="WW8Num4z5"/>
    <w:rsid w:val="00960BAE"/>
  </w:style>
  <w:style w:type="character" w:customStyle="1" w:styleId="WW8Num4z6">
    <w:name w:val="WW8Num4z6"/>
    <w:rsid w:val="00960BAE"/>
  </w:style>
  <w:style w:type="character" w:customStyle="1" w:styleId="WW8Num4z7">
    <w:name w:val="WW8Num4z7"/>
    <w:rsid w:val="00960BAE"/>
  </w:style>
  <w:style w:type="character" w:customStyle="1" w:styleId="WW8Num4z8">
    <w:name w:val="WW8Num4z8"/>
    <w:rsid w:val="00960BAE"/>
  </w:style>
  <w:style w:type="character" w:customStyle="1" w:styleId="WW8Num5z0">
    <w:name w:val="WW8Num5z0"/>
    <w:rsid w:val="00960BAE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960BAE"/>
    <w:rPr>
      <w:rFonts w:hint="default"/>
    </w:rPr>
  </w:style>
  <w:style w:type="character" w:customStyle="1" w:styleId="6">
    <w:name w:val="Основной шрифт абзаца6"/>
    <w:rsid w:val="00960BAE"/>
  </w:style>
  <w:style w:type="character" w:customStyle="1" w:styleId="WW8Num1z2">
    <w:name w:val="WW8Num1z2"/>
    <w:rsid w:val="00960BAE"/>
  </w:style>
  <w:style w:type="character" w:customStyle="1" w:styleId="WW8Num1z3">
    <w:name w:val="WW8Num1z3"/>
    <w:rsid w:val="00960BAE"/>
  </w:style>
  <w:style w:type="character" w:customStyle="1" w:styleId="WW8Num1z4">
    <w:name w:val="WW8Num1z4"/>
    <w:rsid w:val="00960BAE"/>
  </w:style>
  <w:style w:type="character" w:customStyle="1" w:styleId="WW8Num1z5">
    <w:name w:val="WW8Num1z5"/>
    <w:rsid w:val="00960BAE"/>
  </w:style>
  <w:style w:type="character" w:customStyle="1" w:styleId="WW8Num1z6">
    <w:name w:val="WW8Num1z6"/>
    <w:rsid w:val="00960BAE"/>
  </w:style>
  <w:style w:type="character" w:customStyle="1" w:styleId="WW8Num1z7">
    <w:name w:val="WW8Num1z7"/>
    <w:rsid w:val="00960BAE"/>
  </w:style>
  <w:style w:type="character" w:customStyle="1" w:styleId="WW8Num1z8">
    <w:name w:val="WW8Num1z8"/>
    <w:rsid w:val="00960BAE"/>
  </w:style>
  <w:style w:type="character" w:customStyle="1" w:styleId="5">
    <w:name w:val="Основной шрифт абзаца5"/>
    <w:rsid w:val="00960BAE"/>
  </w:style>
  <w:style w:type="character" w:customStyle="1" w:styleId="4">
    <w:name w:val="Основной шрифт абзаца4"/>
    <w:rsid w:val="00960BAE"/>
  </w:style>
  <w:style w:type="character" w:customStyle="1" w:styleId="3">
    <w:name w:val="Основной шрифт абзаца3"/>
    <w:rsid w:val="00960BAE"/>
  </w:style>
  <w:style w:type="character" w:customStyle="1" w:styleId="22">
    <w:name w:val="Основной шрифт абзаца2"/>
    <w:rsid w:val="00960BAE"/>
  </w:style>
  <w:style w:type="character" w:customStyle="1" w:styleId="WW8Num5z1">
    <w:name w:val="WW8Num5z1"/>
    <w:rsid w:val="00960BAE"/>
  </w:style>
  <w:style w:type="character" w:customStyle="1" w:styleId="WW8Num5z2">
    <w:name w:val="WW8Num5z2"/>
    <w:rsid w:val="00960BAE"/>
  </w:style>
  <w:style w:type="character" w:customStyle="1" w:styleId="WW8Num5z3">
    <w:name w:val="WW8Num5z3"/>
    <w:rsid w:val="00960BAE"/>
  </w:style>
  <w:style w:type="character" w:customStyle="1" w:styleId="WW8Num5z4">
    <w:name w:val="WW8Num5z4"/>
    <w:rsid w:val="00960BAE"/>
  </w:style>
  <w:style w:type="character" w:customStyle="1" w:styleId="WW8Num5z5">
    <w:name w:val="WW8Num5z5"/>
    <w:rsid w:val="00960BAE"/>
  </w:style>
  <w:style w:type="character" w:customStyle="1" w:styleId="WW8Num5z6">
    <w:name w:val="WW8Num5z6"/>
    <w:rsid w:val="00960BAE"/>
  </w:style>
  <w:style w:type="character" w:customStyle="1" w:styleId="WW8Num5z7">
    <w:name w:val="WW8Num5z7"/>
    <w:rsid w:val="00960BAE"/>
  </w:style>
  <w:style w:type="character" w:customStyle="1" w:styleId="WW8Num5z8">
    <w:name w:val="WW8Num5z8"/>
    <w:rsid w:val="00960BAE"/>
  </w:style>
  <w:style w:type="character" w:customStyle="1" w:styleId="WW8Num7z0">
    <w:name w:val="WW8Num7z0"/>
    <w:rsid w:val="00960BAE"/>
  </w:style>
  <w:style w:type="character" w:customStyle="1" w:styleId="WW8Num7z1">
    <w:name w:val="WW8Num7z1"/>
    <w:rsid w:val="00960BAE"/>
  </w:style>
  <w:style w:type="character" w:customStyle="1" w:styleId="WW8Num7z2">
    <w:name w:val="WW8Num7z2"/>
    <w:rsid w:val="00960BAE"/>
  </w:style>
  <w:style w:type="character" w:customStyle="1" w:styleId="WW8Num7z3">
    <w:name w:val="WW8Num7z3"/>
    <w:rsid w:val="00960BAE"/>
  </w:style>
  <w:style w:type="character" w:customStyle="1" w:styleId="WW8Num7z4">
    <w:name w:val="WW8Num7z4"/>
    <w:rsid w:val="00960BAE"/>
  </w:style>
  <w:style w:type="character" w:customStyle="1" w:styleId="WW8Num7z5">
    <w:name w:val="WW8Num7z5"/>
    <w:rsid w:val="00960BAE"/>
  </w:style>
  <w:style w:type="character" w:customStyle="1" w:styleId="WW8Num7z6">
    <w:name w:val="WW8Num7z6"/>
    <w:rsid w:val="00960BAE"/>
  </w:style>
  <w:style w:type="character" w:customStyle="1" w:styleId="WW8Num7z7">
    <w:name w:val="WW8Num7z7"/>
    <w:rsid w:val="00960BAE"/>
  </w:style>
  <w:style w:type="character" w:customStyle="1" w:styleId="WW8Num7z8">
    <w:name w:val="WW8Num7z8"/>
    <w:rsid w:val="00960BAE"/>
  </w:style>
  <w:style w:type="character" w:customStyle="1" w:styleId="WW8Num8z0">
    <w:name w:val="WW8Num8z0"/>
    <w:rsid w:val="00960BAE"/>
  </w:style>
  <w:style w:type="character" w:customStyle="1" w:styleId="WW8Num8z1">
    <w:name w:val="WW8Num8z1"/>
    <w:rsid w:val="00960BAE"/>
  </w:style>
  <w:style w:type="character" w:customStyle="1" w:styleId="WW8Num8z2">
    <w:name w:val="WW8Num8z2"/>
    <w:rsid w:val="00960BAE"/>
  </w:style>
  <w:style w:type="character" w:customStyle="1" w:styleId="WW8Num8z3">
    <w:name w:val="WW8Num8z3"/>
    <w:rsid w:val="00960BAE"/>
  </w:style>
  <w:style w:type="character" w:customStyle="1" w:styleId="WW8Num8z4">
    <w:name w:val="WW8Num8z4"/>
    <w:rsid w:val="00960BAE"/>
  </w:style>
  <w:style w:type="character" w:customStyle="1" w:styleId="WW8Num8z5">
    <w:name w:val="WW8Num8z5"/>
    <w:rsid w:val="00960BAE"/>
  </w:style>
  <w:style w:type="character" w:customStyle="1" w:styleId="WW8Num8z6">
    <w:name w:val="WW8Num8z6"/>
    <w:rsid w:val="00960BAE"/>
  </w:style>
  <w:style w:type="character" w:customStyle="1" w:styleId="WW8Num8z7">
    <w:name w:val="WW8Num8z7"/>
    <w:rsid w:val="00960BAE"/>
  </w:style>
  <w:style w:type="character" w:customStyle="1" w:styleId="WW8Num8z8">
    <w:name w:val="WW8Num8z8"/>
    <w:rsid w:val="00960BAE"/>
  </w:style>
  <w:style w:type="character" w:customStyle="1" w:styleId="WW8Num9z0">
    <w:name w:val="WW8Num9z0"/>
    <w:rsid w:val="00960BAE"/>
  </w:style>
  <w:style w:type="character" w:customStyle="1" w:styleId="WW8Num9z1">
    <w:name w:val="WW8Num9z1"/>
    <w:rsid w:val="00960BAE"/>
  </w:style>
  <w:style w:type="character" w:customStyle="1" w:styleId="WW8Num9z2">
    <w:name w:val="WW8Num9z2"/>
    <w:rsid w:val="00960BAE"/>
  </w:style>
  <w:style w:type="character" w:customStyle="1" w:styleId="WW8Num9z3">
    <w:name w:val="WW8Num9z3"/>
    <w:rsid w:val="00960BAE"/>
  </w:style>
  <w:style w:type="character" w:customStyle="1" w:styleId="WW8Num9z4">
    <w:name w:val="WW8Num9z4"/>
    <w:rsid w:val="00960BAE"/>
  </w:style>
  <w:style w:type="character" w:customStyle="1" w:styleId="WW8Num9z5">
    <w:name w:val="WW8Num9z5"/>
    <w:rsid w:val="00960BAE"/>
  </w:style>
  <w:style w:type="character" w:customStyle="1" w:styleId="WW8Num9z6">
    <w:name w:val="WW8Num9z6"/>
    <w:rsid w:val="00960BAE"/>
  </w:style>
  <w:style w:type="character" w:customStyle="1" w:styleId="WW8Num9z7">
    <w:name w:val="WW8Num9z7"/>
    <w:rsid w:val="00960BAE"/>
  </w:style>
  <w:style w:type="character" w:customStyle="1" w:styleId="WW8Num9z8">
    <w:name w:val="WW8Num9z8"/>
    <w:rsid w:val="00960BAE"/>
  </w:style>
  <w:style w:type="character" w:customStyle="1" w:styleId="WW8Num10z0">
    <w:name w:val="WW8Num10z0"/>
    <w:rsid w:val="00960BAE"/>
  </w:style>
  <w:style w:type="character" w:customStyle="1" w:styleId="WW8Num10z1">
    <w:name w:val="WW8Num10z1"/>
    <w:rsid w:val="00960BAE"/>
  </w:style>
  <w:style w:type="character" w:customStyle="1" w:styleId="WW8Num10z2">
    <w:name w:val="WW8Num10z2"/>
    <w:rsid w:val="00960BAE"/>
  </w:style>
  <w:style w:type="character" w:customStyle="1" w:styleId="WW8Num10z3">
    <w:name w:val="WW8Num10z3"/>
    <w:rsid w:val="00960BAE"/>
  </w:style>
  <w:style w:type="character" w:customStyle="1" w:styleId="WW8Num10z4">
    <w:name w:val="WW8Num10z4"/>
    <w:rsid w:val="00960BAE"/>
  </w:style>
  <w:style w:type="character" w:customStyle="1" w:styleId="WW8Num10z5">
    <w:name w:val="WW8Num10z5"/>
    <w:rsid w:val="00960BAE"/>
  </w:style>
  <w:style w:type="character" w:customStyle="1" w:styleId="WW8Num10z6">
    <w:name w:val="WW8Num10z6"/>
    <w:rsid w:val="00960BAE"/>
  </w:style>
  <w:style w:type="character" w:customStyle="1" w:styleId="WW8Num10z7">
    <w:name w:val="WW8Num10z7"/>
    <w:rsid w:val="00960BAE"/>
  </w:style>
  <w:style w:type="character" w:customStyle="1" w:styleId="WW8Num10z8">
    <w:name w:val="WW8Num10z8"/>
    <w:rsid w:val="00960BAE"/>
  </w:style>
  <w:style w:type="character" w:customStyle="1" w:styleId="WW8Num11z0">
    <w:name w:val="WW8Num11z0"/>
    <w:rsid w:val="00960BAE"/>
  </w:style>
  <w:style w:type="character" w:customStyle="1" w:styleId="WW8Num11z2">
    <w:name w:val="WW8Num11z2"/>
    <w:rsid w:val="00960BAE"/>
  </w:style>
  <w:style w:type="character" w:customStyle="1" w:styleId="WW8Num11z3">
    <w:name w:val="WW8Num11z3"/>
    <w:rsid w:val="00960BAE"/>
  </w:style>
  <w:style w:type="character" w:customStyle="1" w:styleId="WW8Num11z4">
    <w:name w:val="WW8Num11z4"/>
    <w:rsid w:val="00960BAE"/>
  </w:style>
  <w:style w:type="character" w:customStyle="1" w:styleId="WW8Num11z5">
    <w:name w:val="WW8Num11z5"/>
    <w:rsid w:val="00960BAE"/>
  </w:style>
  <w:style w:type="character" w:customStyle="1" w:styleId="WW8Num11z6">
    <w:name w:val="WW8Num11z6"/>
    <w:rsid w:val="00960BAE"/>
  </w:style>
  <w:style w:type="character" w:customStyle="1" w:styleId="WW8Num11z7">
    <w:name w:val="WW8Num11z7"/>
    <w:rsid w:val="00960BAE"/>
  </w:style>
  <w:style w:type="character" w:customStyle="1" w:styleId="WW8Num11z8">
    <w:name w:val="WW8Num11z8"/>
    <w:rsid w:val="00960BAE"/>
  </w:style>
  <w:style w:type="character" w:customStyle="1" w:styleId="WW8Num12z0">
    <w:name w:val="WW8Num12z0"/>
    <w:rsid w:val="00960BAE"/>
  </w:style>
  <w:style w:type="character" w:customStyle="1" w:styleId="WW8Num12z1">
    <w:name w:val="WW8Num12z1"/>
    <w:rsid w:val="00960BAE"/>
  </w:style>
  <w:style w:type="character" w:customStyle="1" w:styleId="WW8Num12z2">
    <w:name w:val="WW8Num12z2"/>
    <w:rsid w:val="00960BAE"/>
  </w:style>
  <w:style w:type="character" w:customStyle="1" w:styleId="WW8Num12z3">
    <w:name w:val="WW8Num12z3"/>
    <w:rsid w:val="00960BAE"/>
  </w:style>
  <w:style w:type="character" w:customStyle="1" w:styleId="WW8Num12z4">
    <w:name w:val="WW8Num12z4"/>
    <w:rsid w:val="00960BAE"/>
  </w:style>
  <w:style w:type="character" w:customStyle="1" w:styleId="WW8Num12z5">
    <w:name w:val="WW8Num12z5"/>
    <w:rsid w:val="00960BAE"/>
  </w:style>
  <w:style w:type="character" w:customStyle="1" w:styleId="WW8Num12z6">
    <w:name w:val="WW8Num12z6"/>
    <w:rsid w:val="00960BAE"/>
  </w:style>
  <w:style w:type="character" w:customStyle="1" w:styleId="WW8Num12z7">
    <w:name w:val="WW8Num12z7"/>
    <w:rsid w:val="00960BAE"/>
  </w:style>
  <w:style w:type="character" w:customStyle="1" w:styleId="WW8Num12z8">
    <w:name w:val="WW8Num12z8"/>
    <w:rsid w:val="00960BAE"/>
  </w:style>
  <w:style w:type="character" w:customStyle="1" w:styleId="WW8Num13z0">
    <w:name w:val="WW8Num13z0"/>
    <w:rsid w:val="00960BAE"/>
  </w:style>
  <w:style w:type="character" w:customStyle="1" w:styleId="WW8Num13z2">
    <w:name w:val="WW8Num13z2"/>
    <w:rsid w:val="00960BAE"/>
  </w:style>
  <w:style w:type="character" w:customStyle="1" w:styleId="WW8Num13z3">
    <w:name w:val="WW8Num13z3"/>
    <w:rsid w:val="00960BAE"/>
  </w:style>
  <w:style w:type="character" w:customStyle="1" w:styleId="WW8Num13z4">
    <w:name w:val="WW8Num13z4"/>
    <w:rsid w:val="00960BAE"/>
  </w:style>
  <w:style w:type="character" w:customStyle="1" w:styleId="WW8Num13z5">
    <w:name w:val="WW8Num13z5"/>
    <w:rsid w:val="00960BAE"/>
  </w:style>
  <w:style w:type="character" w:customStyle="1" w:styleId="WW8Num13z6">
    <w:name w:val="WW8Num13z6"/>
    <w:rsid w:val="00960BAE"/>
  </w:style>
  <w:style w:type="character" w:customStyle="1" w:styleId="WW8Num13z7">
    <w:name w:val="WW8Num13z7"/>
    <w:rsid w:val="00960BAE"/>
  </w:style>
  <w:style w:type="character" w:customStyle="1" w:styleId="WW8Num13z8">
    <w:name w:val="WW8Num13z8"/>
    <w:rsid w:val="00960BAE"/>
  </w:style>
  <w:style w:type="character" w:customStyle="1" w:styleId="WW8Num14z0">
    <w:name w:val="WW8Num14z0"/>
    <w:rsid w:val="00960BAE"/>
  </w:style>
  <w:style w:type="character" w:customStyle="1" w:styleId="WW8Num14z2">
    <w:name w:val="WW8Num14z2"/>
    <w:rsid w:val="00960BAE"/>
  </w:style>
  <w:style w:type="character" w:customStyle="1" w:styleId="WW8Num14z3">
    <w:name w:val="WW8Num14z3"/>
    <w:rsid w:val="00960BAE"/>
  </w:style>
  <w:style w:type="character" w:customStyle="1" w:styleId="WW8Num14z4">
    <w:name w:val="WW8Num14z4"/>
    <w:rsid w:val="00960BAE"/>
  </w:style>
  <w:style w:type="character" w:customStyle="1" w:styleId="WW8Num14z5">
    <w:name w:val="WW8Num14z5"/>
    <w:rsid w:val="00960BAE"/>
  </w:style>
  <w:style w:type="character" w:customStyle="1" w:styleId="WW8Num14z6">
    <w:name w:val="WW8Num14z6"/>
    <w:rsid w:val="00960BAE"/>
  </w:style>
  <w:style w:type="character" w:customStyle="1" w:styleId="WW8Num14z7">
    <w:name w:val="WW8Num14z7"/>
    <w:rsid w:val="00960BAE"/>
  </w:style>
  <w:style w:type="character" w:customStyle="1" w:styleId="WW8Num14z8">
    <w:name w:val="WW8Num14z8"/>
    <w:rsid w:val="00960BAE"/>
  </w:style>
  <w:style w:type="character" w:customStyle="1" w:styleId="WW8Num15z0">
    <w:name w:val="WW8Num15z0"/>
    <w:rsid w:val="00960BAE"/>
  </w:style>
  <w:style w:type="character" w:customStyle="1" w:styleId="WW8Num15z1">
    <w:name w:val="WW8Num15z1"/>
    <w:rsid w:val="00960BAE"/>
  </w:style>
  <w:style w:type="character" w:customStyle="1" w:styleId="WW8Num15z2">
    <w:name w:val="WW8Num15z2"/>
    <w:rsid w:val="00960BAE"/>
  </w:style>
  <w:style w:type="character" w:customStyle="1" w:styleId="WW8Num15z3">
    <w:name w:val="WW8Num15z3"/>
    <w:rsid w:val="00960BAE"/>
  </w:style>
  <w:style w:type="character" w:customStyle="1" w:styleId="WW8Num15z4">
    <w:name w:val="WW8Num15z4"/>
    <w:rsid w:val="00960BAE"/>
  </w:style>
  <w:style w:type="character" w:customStyle="1" w:styleId="WW8Num15z5">
    <w:name w:val="WW8Num15z5"/>
    <w:rsid w:val="00960BAE"/>
  </w:style>
  <w:style w:type="character" w:customStyle="1" w:styleId="WW8Num15z6">
    <w:name w:val="WW8Num15z6"/>
    <w:rsid w:val="00960BAE"/>
  </w:style>
  <w:style w:type="character" w:customStyle="1" w:styleId="WW8Num15z7">
    <w:name w:val="WW8Num15z7"/>
    <w:rsid w:val="00960BAE"/>
  </w:style>
  <w:style w:type="character" w:customStyle="1" w:styleId="WW8Num15z8">
    <w:name w:val="WW8Num15z8"/>
    <w:rsid w:val="00960BAE"/>
  </w:style>
  <w:style w:type="character" w:customStyle="1" w:styleId="WW8Num16z0">
    <w:name w:val="WW8Num16z0"/>
    <w:rsid w:val="00960BAE"/>
  </w:style>
  <w:style w:type="character" w:customStyle="1" w:styleId="WW8Num16z2">
    <w:name w:val="WW8Num16z2"/>
    <w:rsid w:val="00960BAE"/>
  </w:style>
  <w:style w:type="character" w:customStyle="1" w:styleId="WW8Num16z3">
    <w:name w:val="WW8Num16z3"/>
    <w:rsid w:val="00960BAE"/>
  </w:style>
  <w:style w:type="character" w:customStyle="1" w:styleId="WW8Num16z4">
    <w:name w:val="WW8Num16z4"/>
    <w:rsid w:val="00960BAE"/>
  </w:style>
  <w:style w:type="character" w:customStyle="1" w:styleId="WW8Num16z5">
    <w:name w:val="WW8Num16z5"/>
    <w:rsid w:val="00960BAE"/>
  </w:style>
  <w:style w:type="character" w:customStyle="1" w:styleId="WW8Num16z6">
    <w:name w:val="WW8Num16z6"/>
    <w:rsid w:val="00960BAE"/>
  </w:style>
  <w:style w:type="character" w:customStyle="1" w:styleId="WW8Num16z7">
    <w:name w:val="WW8Num16z7"/>
    <w:rsid w:val="00960BAE"/>
  </w:style>
  <w:style w:type="character" w:customStyle="1" w:styleId="WW8Num16z8">
    <w:name w:val="WW8Num16z8"/>
    <w:rsid w:val="00960BAE"/>
  </w:style>
  <w:style w:type="character" w:customStyle="1" w:styleId="WW8Num17z0">
    <w:name w:val="WW8Num17z0"/>
    <w:rsid w:val="00960BAE"/>
  </w:style>
  <w:style w:type="character" w:customStyle="1" w:styleId="WW8Num17z1">
    <w:name w:val="WW8Num17z1"/>
    <w:rsid w:val="00960BAE"/>
  </w:style>
  <w:style w:type="character" w:customStyle="1" w:styleId="WW8Num17z2">
    <w:name w:val="WW8Num17z2"/>
    <w:rsid w:val="00960BAE"/>
  </w:style>
  <w:style w:type="character" w:customStyle="1" w:styleId="WW8Num17z3">
    <w:name w:val="WW8Num17z3"/>
    <w:rsid w:val="00960BAE"/>
  </w:style>
  <w:style w:type="character" w:customStyle="1" w:styleId="WW8Num17z4">
    <w:name w:val="WW8Num17z4"/>
    <w:rsid w:val="00960BAE"/>
  </w:style>
  <w:style w:type="character" w:customStyle="1" w:styleId="WW8Num17z5">
    <w:name w:val="WW8Num17z5"/>
    <w:rsid w:val="00960BAE"/>
  </w:style>
  <w:style w:type="character" w:customStyle="1" w:styleId="WW8Num17z6">
    <w:name w:val="WW8Num17z6"/>
    <w:rsid w:val="00960BAE"/>
  </w:style>
  <w:style w:type="character" w:customStyle="1" w:styleId="WW8Num17z7">
    <w:name w:val="WW8Num17z7"/>
    <w:rsid w:val="00960BAE"/>
  </w:style>
  <w:style w:type="character" w:customStyle="1" w:styleId="WW8Num17z8">
    <w:name w:val="WW8Num17z8"/>
    <w:rsid w:val="00960BAE"/>
  </w:style>
  <w:style w:type="character" w:customStyle="1" w:styleId="WW8Num18z0">
    <w:name w:val="WW8Num18z0"/>
    <w:rsid w:val="00960BAE"/>
  </w:style>
  <w:style w:type="character" w:customStyle="1" w:styleId="WW8Num18z1">
    <w:name w:val="WW8Num18z1"/>
    <w:rsid w:val="00960BAE"/>
  </w:style>
  <w:style w:type="character" w:customStyle="1" w:styleId="WW8Num18z2">
    <w:name w:val="WW8Num18z2"/>
    <w:rsid w:val="00960BAE"/>
  </w:style>
  <w:style w:type="character" w:customStyle="1" w:styleId="WW8Num18z3">
    <w:name w:val="WW8Num18z3"/>
    <w:rsid w:val="00960BAE"/>
  </w:style>
  <w:style w:type="character" w:customStyle="1" w:styleId="WW8Num18z4">
    <w:name w:val="WW8Num18z4"/>
    <w:rsid w:val="00960BAE"/>
  </w:style>
  <w:style w:type="character" w:customStyle="1" w:styleId="WW8Num18z5">
    <w:name w:val="WW8Num18z5"/>
    <w:rsid w:val="00960BAE"/>
  </w:style>
  <w:style w:type="character" w:customStyle="1" w:styleId="WW8Num18z6">
    <w:name w:val="WW8Num18z6"/>
    <w:rsid w:val="00960BAE"/>
  </w:style>
  <w:style w:type="character" w:customStyle="1" w:styleId="WW8Num18z7">
    <w:name w:val="WW8Num18z7"/>
    <w:rsid w:val="00960BAE"/>
  </w:style>
  <w:style w:type="character" w:customStyle="1" w:styleId="WW8Num18z8">
    <w:name w:val="WW8Num18z8"/>
    <w:rsid w:val="00960BAE"/>
  </w:style>
  <w:style w:type="character" w:customStyle="1" w:styleId="WW8Num19z0">
    <w:name w:val="WW8Num19z0"/>
    <w:rsid w:val="00960BAE"/>
  </w:style>
  <w:style w:type="character" w:customStyle="1" w:styleId="WW8Num19z1">
    <w:name w:val="WW8Num19z1"/>
    <w:rsid w:val="00960BAE"/>
  </w:style>
  <w:style w:type="character" w:customStyle="1" w:styleId="WW8Num19z2">
    <w:name w:val="WW8Num19z2"/>
    <w:rsid w:val="00960BAE"/>
  </w:style>
  <w:style w:type="character" w:customStyle="1" w:styleId="WW8Num19z3">
    <w:name w:val="WW8Num19z3"/>
    <w:rsid w:val="00960BAE"/>
  </w:style>
  <w:style w:type="character" w:customStyle="1" w:styleId="WW8Num19z4">
    <w:name w:val="WW8Num19z4"/>
    <w:rsid w:val="00960BAE"/>
  </w:style>
  <w:style w:type="character" w:customStyle="1" w:styleId="WW8Num19z5">
    <w:name w:val="WW8Num19z5"/>
    <w:rsid w:val="00960BAE"/>
  </w:style>
  <w:style w:type="character" w:customStyle="1" w:styleId="WW8Num19z6">
    <w:name w:val="WW8Num19z6"/>
    <w:rsid w:val="00960BAE"/>
  </w:style>
  <w:style w:type="character" w:customStyle="1" w:styleId="WW8Num19z7">
    <w:name w:val="WW8Num19z7"/>
    <w:rsid w:val="00960BAE"/>
  </w:style>
  <w:style w:type="character" w:customStyle="1" w:styleId="WW8Num19z8">
    <w:name w:val="WW8Num19z8"/>
    <w:rsid w:val="00960BAE"/>
  </w:style>
  <w:style w:type="character" w:customStyle="1" w:styleId="WW8Num20z0">
    <w:name w:val="WW8Num20z0"/>
    <w:rsid w:val="00960BAE"/>
  </w:style>
  <w:style w:type="character" w:customStyle="1" w:styleId="WW8Num20z1">
    <w:name w:val="WW8Num20z1"/>
    <w:rsid w:val="00960BAE"/>
  </w:style>
  <w:style w:type="character" w:customStyle="1" w:styleId="WW8Num20z2">
    <w:name w:val="WW8Num20z2"/>
    <w:rsid w:val="00960BAE"/>
  </w:style>
  <w:style w:type="character" w:customStyle="1" w:styleId="WW8Num20z3">
    <w:name w:val="WW8Num20z3"/>
    <w:rsid w:val="00960BAE"/>
  </w:style>
  <w:style w:type="character" w:customStyle="1" w:styleId="WW8Num20z4">
    <w:name w:val="WW8Num20z4"/>
    <w:rsid w:val="00960BAE"/>
  </w:style>
  <w:style w:type="character" w:customStyle="1" w:styleId="WW8Num20z5">
    <w:name w:val="WW8Num20z5"/>
    <w:rsid w:val="00960BAE"/>
  </w:style>
  <w:style w:type="character" w:customStyle="1" w:styleId="WW8Num20z6">
    <w:name w:val="WW8Num20z6"/>
    <w:rsid w:val="00960BAE"/>
  </w:style>
  <w:style w:type="character" w:customStyle="1" w:styleId="WW8Num20z7">
    <w:name w:val="WW8Num20z7"/>
    <w:rsid w:val="00960BAE"/>
  </w:style>
  <w:style w:type="character" w:customStyle="1" w:styleId="WW8Num20z8">
    <w:name w:val="WW8Num20z8"/>
    <w:rsid w:val="00960BAE"/>
  </w:style>
  <w:style w:type="character" w:customStyle="1" w:styleId="WW8Num21z0">
    <w:name w:val="WW8Num21z0"/>
    <w:rsid w:val="00960BAE"/>
  </w:style>
  <w:style w:type="character" w:customStyle="1" w:styleId="WW8Num21z2">
    <w:name w:val="WW8Num21z2"/>
    <w:rsid w:val="00960BAE"/>
  </w:style>
  <w:style w:type="character" w:customStyle="1" w:styleId="WW8Num21z3">
    <w:name w:val="WW8Num21z3"/>
    <w:rsid w:val="00960BAE"/>
  </w:style>
  <w:style w:type="character" w:customStyle="1" w:styleId="WW8Num21z4">
    <w:name w:val="WW8Num21z4"/>
    <w:rsid w:val="00960BAE"/>
  </w:style>
  <w:style w:type="character" w:customStyle="1" w:styleId="WW8Num21z5">
    <w:name w:val="WW8Num21z5"/>
    <w:rsid w:val="00960BAE"/>
  </w:style>
  <w:style w:type="character" w:customStyle="1" w:styleId="WW8Num21z6">
    <w:name w:val="WW8Num21z6"/>
    <w:rsid w:val="00960BAE"/>
  </w:style>
  <w:style w:type="character" w:customStyle="1" w:styleId="WW8Num21z7">
    <w:name w:val="WW8Num21z7"/>
    <w:rsid w:val="00960BAE"/>
  </w:style>
  <w:style w:type="character" w:customStyle="1" w:styleId="WW8Num21z8">
    <w:name w:val="WW8Num21z8"/>
    <w:rsid w:val="00960BAE"/>
  </w:style>
  <w:style w:type="character" w:customStyle="1" w:styleId="WW8Num22z0">
    <w:name w:val="WW8Num22z0"/>
    <w:rsid w:val="00960BAE"/>
  </w:style>
  <w:style w:type="character" w:customStyle="1" w:styleId="WW8Num22z1">
    <w:name w:val="WW8Num22z1"/>
    <w:rsid w:val="00960BAE"/>
  </w:style>
  <w:style w:type="character" w:customStyle="1" w:styleId="WW8Num22z2">
    <w:name w:val="WW8Num22z2"/>
    <w:rsid w:val="00960BAE"/>
  </w:style>
  <w:style w:type="character" w:customStyle="1" w:styleId="WW8Num22z3">
    <w:name w:val="WW8Num22z3"/>
    <w:rsid w:val="00960BAE"/>
  </w:style>
  <w:style w:type="character" w:customStyle="1" w:styleId="WW8Num22z4">
    <w:name w:val="WW8Num22z4"/>
    <w:rsid w:val="00960BAE"/>
  </w:style>
  <w:style w:type="character" w:customStyle="1" w:styleId="WW8Num22z5">
    <w:name w:val="WW8Num22z5"/>
    <w:rsid w:val="00960BAE"/>
  </w:style>
  <w:style w:type="character" w:customStyle="1" w:styleId="WW8Num22z6">
    <w:name w:val="WW8Num22z6"/>
    <w:rsid w:val="00960BAE"/>
  </w:style>
  <w:style w:type="character" w:customStyle="1" w:styleId="WW8Num22z7">
    <w:name w:val="WW8Num22z7"/>
    <w:rsid w:val="00960BAE"/>
  </w:style>
  <w:style w:type="character" w:customStyle="1" w:styleId="WW8Num22z8">
    <w:name w:val="WW8Num22z8"/>
    <w:rsid w:val="00960BAE"/>
  </w:style>
  <w:style w:type="character" w:customStyle="1" w:styleId="WW8Num23z0">
    <w:name w:val="WW8Num23z0"/>
    <w:rsid w:val="00960BAE"/>
  </w:style>
  <w:style w:type="character" w:customStyle="1" w:styleId="WW8Num23z2">
    <w:name w:val="WW8Num23z2"/>
    <w:rsid w:val="00960BAE"/>
  </w:style>
  <w:style w:type="character" w:customStyle="1" w:styleId="WW8Num23z3">
    <w:name w:val="WW8Num23z3"/>
    <w:rsid w:val="00960BAE"/>
  </w:style>
  <w:style w:type="character" w:customStyle="1" w:styleId="WW8Num23z4">
    <w:name w:val="WW8Num23z4"/>
    <w:rsid w:val="00960BAE"/>
  </w:style>
  <w:style w:type="character" w:customStyle="1" w:styleId="WW8Num23z5">
    <w:name w:val="WW8Num23z5"/>
    <w:rsid w:val="00960BAE"/>
  </w:style>
  <w:style w:type="character" w:customStyle="1" w:styleId="WW8Num23z6">
    <w:name w:val="WW8Num23z6"/>
    <w:rsid w:val="00960BAE"/>
  </w:style>
  <w:style w:type="character" w:customStyle="1" w:styleId="WW8Num23z7">
    <w:name w:val="WW8Num23z7"/>
    <w:rsid w:val="00960BAE"/>
  </w:style>
  <w:style w:type="character" w:customStyle="1" w:styleId="WW8Num23z8">
    <w:name w:val="WW8Num23z8"/>
    <w:rsid w:val="00960BAE"/>
  </w:style>
  <w:style w:type="character" w:customStyle="1" w:styleId="WW8Num24z0">
    <w:name w:val="WW8Num24z0"/>
    <w:rsid w:val="00960BAE"/>
  </w:style>
  <w:style w:type="character" w:customStyle="1" w:styleId="WW8Num24z1">
    <w:name w:val="WW8Num24z1"/>
    <w:rsid w:val="00960BAE"/>
  </w:style>
  <w:style w:type="character" w:customStyle="1" w:styleId="WW8Num24z2">
    <w:name w:val="WW8Num24z2"/>
    <w:rsid w:val="00960BAE"/>
  </w:style>
  <w:style w:type="character" w:customStyle="1" w:styleId="WW8Num24z3">
    <w:name w:val="WW8Num24z3"/>
    <w:rsid w:val="00960BAE"/>
  </w:style>
  <w:style w:type="character" w:customStyle="1" w:styleId="WW8Num24z4">
    <w:name w:val="WW8Num24z4"/>
    <w:rsid w:val="00960BAE"/>
  </w:style>
  <w:style w:type="character" w:customStyle="1" w:styleId="WW8Num24z5">
    <w:name w:val="WW8Num24z5"/>
    <w:rsid w:val="00960BAE"/>
  </w:style>
  <w:style w:type="character" w:customStyle="1" w:styleId="WW8Num24z6">
    <w:name w:val="WW8Num24z6"/>
    <w:rsid w:val="00960BAE"/>
  </w:style>
  <w:style w:type="character" w:customStyle="1" w:styleId="WW8Num24z7">
    <w:name w:val="WW8Num24z7"/>
    <w:rsid w:val="00960BAE"/>
  </w:style>
  <w:style w:type="character" w:customStyle="1" w:styleId="WW8Num24z8">
    <w:name w:val="WW8Num24z8"/>
    <w:rsid w:val="00960BAE"/>
  </w:style>
  <w:style w:type="character" w:customStyle="1" w:styleId="WW8Num25z0">
    <w:name w:val="WW8Num25z0"/>
    <w:rsid w:val="00960BAE"/>
  </w:style>
  <w:style w:type="character" w:customStyle="1" w:styleId="WW8Num26z0">
    <w:name w:val="WW8Num26z0"/>
    <w:rsid w:val="00960BAE"/>
  </w:style>
  <w:style w:type="character" w:customStyle="1" w:styleId="WW8Num26z1">
    <w:name w:val="WW8Num26z1"/>
    <w:rsid w:val="00960BAE"/>
  </w:style>
  <w:style w:type="character" w:customStyle="1" w:styleId="WW8Num26z2">
    <w:name w:val="WW8Num26z2"/>
    <w:rsid w:val="00960BAE"/>
  </w:style>
  <w:style w:type="character" w:customStyle="1" w:styleId="WW8Num26z3">
    <w:name w:val="WW8Num26z3"/>
    <w:rsid w:val="00960BAE"/>
  </w:style>
  <w:style w:type="character" w:customStyle="1" w:styleId="WW8Num26z4">
    <w:name w:val="WW8Num26z4"/>
    <w:rsid w:val="00960BAE"/>
  </w:style>
  <w:style w:type="character" w:customStyle="1" w:styleId="WW8Num26z5">
    <w:name w:val="WW8Num26z5"/>
    <w:rsid w:val="00960BAE"/>
  </w:style>
  <w:style w:type="character" w:customStyle="1" w:styleId="WW8Num26z6">
    <w:name w:val="WW8Num26z6"/>
    <w:rsid w:val="00960BAE"/>
  </w:style>
  <w:style w:type="character" w:customStyle="1" w:styleId="WW8Num26z7">
    <w:name w:val="WW8Num26z7"/>
    <w:rsid w:val="00960BAE"/>
  </w:style>
  <w:style w:type="character" w:customStyle="1" w:styleId="WW8Num26z8">
    <w:name w:val="WW8Num26z8"/>
    <w:rsid w:val="00960BAE"/>
  </w:style>
  <w:style w:type="character" w:customStyle="1" w:styleId="12">
    <w:name w:val="Основной шрифт абзаца1"/>
    <w:rsid w:val="00960BAE"/>
  </w:style>
  <w:style w:type="character" w:styleId="af">
    <w:name w:val="Hyperlink"/>
    <w:uiPriority w:val="99"/>
    <w:rsid w:val="00960BAE"/>
    <w:rPr>
      <w:color w:val="0000FF"/>
      <w:u w:val="single"/>
    </w:rPr>
  </w:style>
  <w:style w:type="character" w:styleId="af0">
    <w:name w:val="FollowedHyperlink"/>
    <w:uiPriority w:val="99"/>
    <w:rsid w:val="00960BAE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960BA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960BAE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960BAE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960BAE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960BAE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960BAE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960BAE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960BAE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960BAE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960BAE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960BAE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960BA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60BA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960BAE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960BA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960BA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960BAE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960BAE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960BAE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960BA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960BAE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960BAE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960BAE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960BAE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960BAE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960BAE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960BAE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960BAE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960BAE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960BAE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960BAE"/>
  </w:style>
  <w:style w:type="numbering" w:customStyle="1" w:styleId="25">
    <w:name w:val="Нет списка2"/>
    <w:next w:val="a2"/>
    <w:uiPriority w:val="99"/>
    <w:semiHidden/>
    <w:unhideWhenUsed/>
    <w:rsid w:val="00960BAE"/>
  </w:style>
  <w:style w:type="paragraph" w:customStyle="1" w:styleId="xl136">
    <w:name w:val="xl13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960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960BAE"/>
  </w:style>
  <w:style w:type="numbering" w:customStyle="1" w:styleId="42">
    <w:name w:val="Нет списка4"/>
    <w:next w:val="a2"/>
    <w:uiPriority w:val="99"/>
    <w:semiHidden/>
    <w:unhideWhenUsed/>
    <w:rsid w:val="00960BAE"/>
  </w:style>
  <w:style w:type="numbering" w:customStyle="1" w:styleId="52">
    <w:name w:val="Нет списка5"/>
    <w:next w:val="a2"/>
    <w:uiPriority w:val="99"/>
    <w:semiHidden/>
    <w:unhideWhenUsed/>
    <w:rsid w:val="00960BAE"/>
  </w:style>
  <w:style w:type="paragraph" w:customStyle="1" w:styleId="xl142">
    <w:name w:val="xl14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960BAE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960BAE"/>
  </w:style>
  <w:style w:type="paragraph" w:customStyle="1" w:styleId="xl191">
    <w:name w:val="xl19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960BAE"/>
  </w:style>
  <w:style w:type="paragraph" w:customStyle="1" w:styleId="xl192">
    <w:name w:val="xl192"/>
    <w:basedOn w:val="a"/>
    <w:rsid w:val="00960BA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960BAE"/>
    <w:rPr>
      <w:b/>
      <w:bCs/>
    </w:rPr>
  </w:style>
  <w:style w:type="character" w:styleId="af9">
    <w:name w:val="Intense Emphasis"/>
    <w:uiPriority w:val="21"/>
    <w:qFormat/>
    <w:rsid w:val="00960BAE"/>
    <w:rPr>
      <w:i/>
      <w:iCs/>
      <w:color w:val="5B9BD5"/>
    </w:rPr>
  </w:style>
  <w:style w:type="character" w:styleId="afa">
    <w:name w:val="Subtle Emphasis"/>
    <w:uiPriority w:val="19"/>
    <w:qFormat/>
    <w:rsid w:val="00960BAE"/>
    <w:rPr>
      <w:i/>
      <w:iCs/>
      <w:color w:val="404040"/>
    </w:rPr>
  </w:style>
  <w:style w:type="character" w:styleId="afb">
    <w:name w:val="Subtle Reference"/>
    <w:uiPriority w:val="31"/>
    <w:qFormat/>
    <w:rsid w:val="00960BAE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960BAE"/>
  </w:style>
  <w:style w:type="paragraph" w:styleId="afc">
    <w:name w:val="Body Text First Indent"/>
    <w:basedOn w:val="ac"/>
    <w:link w:val="afd"/>
    <w:uiPriority w:val="99"/>
    <w:semiHidden/>
    <w:unhideWhenUsed/>
    <w:rsid w:val="00960BAE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960BA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105</Pages>
  <Words>21023</Words>
  <Characters>119834</Characters>
  <Application>Microsoft Office Word</Application>
  <DocSecurity>0</DocSecurity>
  <Lines>998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2026-03-18T10:56:00Z</dcterms:created>
  <dcterms:modified xsi:type="dcterms:W3CDTF">2026-03-18T11:02:00Z</dcterms:modified>
</cp:coreProperties>
</file>